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88DD8" w14:textId="77777777" w:rsidR="00DE2550" w:rsidRPr="00AC7DB4" w:rsidRDefault="00DE2550" w:rsidP="00DE2550">
      <w:pPr>
        <w:pStyle w:val="Textbody"/>
        <w:jc w:val="center"/>
        <w:rPr>
          <w:color w:val="000000" w:themeColor="text1"/>
          <w:sz w:val="28"/>
        </w:rPr>
      </w:pPr>
    </w:p>
    <w:p w14:paraId="0B46695E" w14:textId="77777777" w:rsidR="00DE2550" w:rsidRPr="00AC7DB4" w:rsidRDefault="00683916" w:rsidP="00DE2550">
      <w:pPr>
        <w:pStyle w:val="Textbody"/>
        <w:jc w:val="center"/>
        <w:rPr>
          <w:color w:val="000000" w:themeColor="text1"/>
          <w:sz w:val="28"/>
        </w:rPr>
      </w:pPr>
      <w:r w:rsidRPr="00AC7DB4">
        <w:rPr>
          <w:color w:val="000000" w:themeColor="text1"/>
          <w:sz w:val="28"/>
        </w:rPr>
        <w:t>ГБОУ</w:t>
      </w:r>
      <w:r w:rsidR="00DE2550" w:rsidRPr="00AC7DB4">
        <w:rPr>
          <w:color w:val="000000" w:themeColor="text1"/>
          <w:sz w:val="28"/>
        </w:rPr>
        <w:t xml:space="preserve"> «</w:t>
      </w:r>
      <w:r w:rsidRPr="00AC7DB4">
        <w:rPr>
          <w:color w:val="000000" w:themeColor="text1"/>
          <w:sz w:val="28"/>
        </w:rPr>
        <w:t xml:space="preserve">КРОЦ </w:t>
      </w:r>
      <w:r w:rsidR="00DE2550" w:rsidRPr="00AC7DB4">
        <w:rPr>
          <w:color w:val="000000" w:themeColor="text1"/>
          <w:sz w:val="28"/>
        </w:rPr>
        <w:t xml:space="preserve">для </w:t>
      </w:r>
      <w:r w:rsidRPr="00AC7DB4">
        <w:rPr>
          <w:color w:val="000000" w:themeColor="text1"/>
          <w:sz w:val="28"/>
        </w:rPr>
        <w:t>детей с нарушениями слуха и зрения</w:t>
      </w:r>
      <w:r w:rsidR="00DE2550" w:rsidRPr="00AC7DB4">
        <w:rPr>
          <w:color w:val="000000" w:themeColor="text1"/>
          <w:sz w:val="28"/>
        </w:rPr>
        <w:t>»</w:t>
      </w:r>
      <w:r w:rsidR="00C756F6">
        <w:rPr>
          <w:color w:val="000000" w:themeColor="text1"/>
          <w:sz w:val="28"/>
        </w:rPr>
        <w:t xml:space="preserve"> г. Владикавказ</w:t>
      </w:r>
    </w:p>
    <w:p w14:paraId="27450315" w14:textId="77777777" w:rsidR="00DE2550" w:rsidRPr="00AC7DB4" w:rsidRDefault="00DE2550" w:rsidP="00DE2550">
      <w:pPr>
        <w:rPr>
          <w:color w:val="000000" w:themeColor="text1"/>
        </w:rPr>
      </w:pPr>
    </w:p>
    <w:p w14:paraId="78A8ECF2" w14:textId="77777777" w:rsidR="00DE2550" w:rsidRPr="00AC7DB4" w:rsidRDefault="00DE2550" w:rsidP="00DE2550">
      <w:pPr>
        <w:rPr>
          <w:color w:val="000000" w:themeColor="text1"/>
        </w:rPr>
      </w:pPr>
    </w:p>
    <w:p w14:paraId="0396F8B4" w14:textId="41D06F4F" w:rsidR="00DE2550" w:rsidRPr="00AC7DB4" w:rsidRDefault="000C6B3B" w:rsidP="00DE2550">
      <w:pPr>
        <w:rPr>
          <w:color w:val="000000" w:themeColor="text1"/>
        </w:rPr>
      </w:pPr>
      <w:r>
        <w:rPr>
          <w:noProof/>
        </w:rPr>
        <w:drawing>
          <wp:inline distT="0" distB="0" distL="0" distR="0" wp14:anchorId="744B0496" wp14:editId="7CFBD4FE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FBD5F" w14:textId="77777777" w:rsidR="00DE2550" w:rsidRPr="00AC7DB4" w:rsidRDefault="00DE2550" w:rsidP="00DE2550">
      <w:pPr>
        <w:rPr>
          <w:color w:val="000000" w:themeColor="text1"/>
        </w:rPr>
      </w:pPr>
    </w:p>
    <w:p w14:paraId="29A0D741" w14:textId="77777777" w:rsidR="00DE2550" w:rsidRPr="00AC7DB4" w:rsidRDefault="00DE2550" w:rsidP="00DE2550">
      <w:pPr>
        <w:rPr>
          <w:color w:val="000000" w:themeColor="text1"/>
        </w:rPr>
      </w:pPr>
    </w:p>
    <w:p w14:paraId="1A6EA81D" w14:textId="77777777" w:rsidR="00DE2550" w:rsidRPr="00AC7DB4" w:rsidRDefault="00DE2550" w:rsidP="00DE2550">
      <w:pPr>
        <w:rPr>
          <w:color w:val="000000" w:themeColor="text1"/>
        </w:rPr>
      </w:pPr>
    </w:p>
    <w:p w14:paraId="22342FA9" w14:textId="77777777" w:rsidR="00DE2550" w:rsidRPr="00AC7DB4" w:rsidRDefault="00DE2550" w:rsidP="00DE2550">
      <w:pPr>
        <w:rPr>
          <w:color w:val="000000" w:themeColor="text1"/>
        </w:rPr>
      </w:pPr>
    </w:p>
    <w:p w14:paraId="4715390A" w14:textId="77777777" w:rsidR="00C756F6" w:rsidRDefault="00DE2550" w:rsidP="00DE2550">
      <w:pPr>
        <w:pStyle w:val="Standard"/>
        <w:spacing w:line="360" w:lineRule="auto"/>
        <w:jc w:val="center"/>
        <w:rPr>
          <w:b/>
          <w:bCs/>
          <w:color w:val="000000" w:themeColor="text1"/>
          <w:sz w:val="36"/>
          <w:szCs w:val="36"/>
        </w:rPr>
      </w:pPr>
      <w:r w:rsidRPr="00AC7DB4">
        <w:rPr>
          <w:b/>
          <w:bCs/>
          <w:color w:val="000000" w:themeColor="text1"/>
          <w:sz w:val="36"/>
          <w:szCs w:val="36"/>
        </w:rPr>
        <w:t xml:space="preserve">Рабочая программа </w:t>
      </w:r>
    </w:p>
    <w:p w14:paraId="143A1BE3" w14:textId="77777777" w:rsidR="00B4127A" w:rsidRDefault="007D7902" w:rsidP="007D7902">
      <w:pPr>
        <w:pStyle w:val="Standard"/>
        <w:tabs>
          <w:tab w:val="center" w:pos="5102"/>
          <w:tab w:val="right" w:pos="10205"/>
        </w:tabs>
        <w:spacing w:line="360" w:lineRule="auto"/>
        <w:rPr>
          <w:b/>
          <w:bCs/>
          <w:color w:val="000000" w:themeColor="text1"/>
          <w:sz w:val="36"/>
          <w:szCs w:val="36"/>
        </w:rPr>
      </w:pPr>
      <w:r>
        <w:rPr>
          <w:b/>
          <w:bCs/>
          <w:color w:val="000000" w:themeColor="text1"/>
          <w:sz w:val="36"/>
          <w:szCs w:val="36"/>
        </w:rPr>
        <w:tab/>
      </w:r>
      <w:r w:rsidR="00BF2246">
        <w:rPr>
          <w:b/>
          <w:bCs/>
          <w:color w:val="000000" w:themeColor="text1"/>
          <w:sz w:val="36"/>
          <w:szCs w:val="36"/>
        </w:rPr>
        <w:t>для глухих детей</w:t>
      </w:r>
    </w:p>
    <w:p w14:paraId="144C927C" w14:textId="77777777" w:rsidR="00BF2246" w:rsidRDefault="007D7902" w:rsidP="007D7902">
      <w:pPr>
        <w:pStyle w:val="Standard"/>
        <w:tabs>
          <w:tab w:val="center" w:pos="5102"/>
          <w:tab w:val="right" w:pos="10205"/>
        </w:tabs>
        <w:spacing w:line="360" w:lineRule="auto"/>
        <w:rPr>
          <w:b/>
          <w:bCs/>
          <w:color w:val="000000" w:themeColor="text1"/>
          <w:sz w:val="36"/>
          <w:szCs w:val="36"/>
        </w:rPr>
      </w:pPr>
      <w:r>
        <w:rPr>
          <w:b/>
          <w:bCs/>
          <w:color w:val="000000" w:themeColor="text1"/>
          <w:sz w:val="36"/>
          <w:szCs w:val="36"/>
        </w:rPr>
        <w:tab/>
      </w:r>
    </w:p>
    <w:p w14:paraId="589C494E" w14:textId="77777777" w:rsidR="00BB55C4" w:rsidRPr="008A3BFF" w:rsidRDefault="00BB55C4" w:rsidP="00BB55C4">
      <w:pPr>
        <w:pStyle w:val="Standard"/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8A3BFF">
        <w:rPr>
          <w:bCs/>
          <w:color w:val="000000" w:themeColor="text1"/>
          <w:sz w:val="32"/>
          <w:szCs w:val="32"/>
        </w:rPr>
        <w:t xml:space="preserve">Наименование учебного курса: </w:t>
      </w:r>
      <w:r>
        <w:rPr>
          <w:bCs/>
          <w:color w:val="000000" w:themeColor="text1"/>
          <w:sz w:val="32"/>
          <w:szCs w:val="32"/>
          <w:u w:val="single"/>
        </w:rPr>
        <w:t>физика</w:t>
      </w:r>
      <w:r w:rsidRPr="008A3BFF">
        <w:rPr>
          <w:b/>
          <w:bCs/>
          <w:color w:val="000000" w:themeColor="text1"/>
          <w:sz w:val="32"/>
          <w:szCs w:val="32"/>
        </w:rPr>
        <w:t xml:space="preserve"> </w:t>
      </w:r>
    </w:p>
    <w:p w14:paraId="7EB52041" w14:textId="77777777" w:rsidR="00BB55C4" w:rsidRPr="008A3BFF" w:rsidRDefault="00BB55C4" w:rsidP="00BB55C4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Класс: </w:t>
      </w:r>
      <w:r>
        <w:rPr>
          <w:bCs/>
          <w:color w:val="000000" w:themeColor="text1"/>
          <w:sz w:val="32"/>
          <w:szCs w:val="32"/>
          <w:u w:val="single"/>
        </w:rPr>
        <w:t>8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– 11</w:t>
      </w:r>
    </w:p>
    <w:p w14:paraId="05A36589" w14:textId="77777777" w:rsidR="00BB55C4" w:rsidRPr="008A3BFF" w:rsidRDefault="00BB55C4" w:rsidP="00BB55C4">
      <w:pPr>
        <w:pStyle w:val="Standard"/>
        <w:spacing w:line="360" w:lineRule="auto"/>
        <w:jc w:val="center"/>
        <w:rPr>
          <w:bCs/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>Уровень общего образования:</w:t>
      </w:r>
      <w:r w:rsidRPr="008A3BFF">
        <w:rPr>
          <w:bCs/>
          <w:color w:val="000000" w:themeColor="text1"/>
          <w:sz w:val="32"/>
          <w:szCs w:val="32"/>
          <w:u w:val="single"/>
        </w:rPr>
        <w:t xml:space="preserve"> ООО</w:t>
      </w:r>
    </w:p>
    <w:p w14:paraId="687AFF6D" w14:textId="77777777" w:rsidR="00BB55C4" w:rsidRPr="008A3BFF" w:rsidRDefault="00BB55C4" w:rsidP="00BB55C4">
      <w:pPr>
        <w:pStyle w:val="Standard"/>
        <w:tabs>
          <w:tab w:val="left" w:pos="8852"/>
        </w:tabs>
        <w:spacing w:line="360" w:lineRule="auto"/>
        <w:ind w:left="142"/>
        <w:jc w:val="center"/>
        <w:rPr>
          <w:color w:val="000000" w:themeColor="text1"/>
          <w:sz w:val="32"/>
          <w:szCs w:val="32"/>
          <w:u w:val="single"/>
        </w:rPr>
      </w:pPr>
      <w:r w:rsidRPr="008A3BFF">
        <w:rPr>
          <w:bCs/>
          <w:color w:val="000000" w:themeColor="text1"/>
          <w:sz w:val="32"/>
          <w:szCs w:val="32"/>
        </w:rPr>
        <w:t xml:space="preserve">Учитель: </w:t>
      </w:r>
      <w:r w:rsidRPr="008A3BFF">
        <w:rPr>
          <w:color w:val="000000" w:themeColor="text1"/>
          <w:sz w:val="32"/>
          <w:szCs w:val="32"/>
          <w:u w:val="single"/>
        </w:rPr>
        <w:t>Созаева Н.С.</w:t>
      </w:r>
    </w:p>
    <w:p w14:paraId="51A5DD73" w14:textId="77777777" w:rsidR="00BB55C4" w:rsidRPr="008A3BFF" w:rsidRDefault="00BB55C4" w:rsidP="00BB55C4">
      <w:pPr>
        <w:jc w:val="center"/>
        <w:rPr>
          <w:color w:val="000000" w:themeColor="text1"/>
          <w:sz w:val="32"/>
          <w:szCs w:val="32"/>
        </w:rPr>
      </w:pPr>
      <w:r w:rsidRPr="008A3BFF">
        <w:rPr>
          <w:color w:val="000000" w:themeColor="text1"/>
          <w:sz w:val="32"/>
          <w:szCs w:val="32"/>
        </w:rPr>
        <w:t xml:space="preserve">Срок реализации программы: </w:t>
      </w:r>
      <w:r w:rsidRPr="008A3BFF">
        <w:rPr>
          <w:color w:val="000000" w:themeColor="text1"/>
          <w:sz w:val="32"/>
          <w:szCs w:val="32"/>
          <w:u w:val="single"/>
        </w:rPr>
        <w:t>202</w:t>
      </w:r>
      <w:r w:rsidR="00C8357F">
        <w:rPr>
          <w:color w:val="000000" w:themeColor="text1"/>
          <w:sz w:val="32"/>
          <w:szCs w:val="32"/>
          <w:u w:val="single"/>
        </w:rPr>
        <w:t>2</w:t>
      </w:r>
      <w:r w:rsidR="00787034">
        <w:rPr>
          <w:color w:val="000000" w:themeColor="text1"/>
          <w:sz w:val="32"/>
          <w:szCs w:val="32"/>
          <w:u w:val="single"/>
        </w:rPr>
        <w:t>-202</w:t>
      </w:r>
      <w:r w:rsidR="00C8357F">
        <w:rPr>
          <w:color w:val="000000" w:themeColor="text1"/>
          <w:sz w:val="32"/>
          <w:szCs w:val="32"/>
          <w:u w:val="single"/>
        </w:rPr>
        <w:t>3</w:t>
      </w:r>
      <w:r w:rsidRPr="008A3BFF">
        <w:rPr>
          <w:color w:val="000000" w:themeColor="text1"/>
          <w:sz w:val="32"/>
          <w:szCs w:val="32"/>
          <w:u w:val="single"/>
        </w:rPr>
        <w:t xml:space="preserve"> учебный год</w:t>
      </w:r>
    </w:p>
    <w:p w14:paraId="632D7159" w14:textId="77777777" w:rsidR="00DE2550" w:rsidRPr="00AC7DB4" w:rsidRDefault="00DE2550" w:rsidP="00DE2550">
      <w:pPr>
        <w:rPr>
          <w:color w:val="000000" w:themeColor="text1"/>
        </w:rPr>
      </w:pPr>
    </w:p>
    <w:p w14:paraId="616244BD" w14:textId="77777777" w:rsidR="00DE2550" w:rsidRPr="00AC7DB4" w:rsidRDefault="00DE2550" w:rsidP="00DE2550">
      <w:pPr>
        <w:rPr>
          <w:color w:val="000000" w:themeColor="text1"/>
        </w:rPr>
      </w:pPr>
    </w:p>
    <w:p w14:paraId="11F3E599" w14:textId="77777777" w:rsidR="00DE2550" w:rsidRPr="00AC7DB4" w:rsidRDefault="00DE2550" w:rsidP="00DE2550">
      <w:pPr>
        <w:rPr>
          <w:color w:val="000000" w:themeColor="text1"/>
        </w:rPr>
      </w:pPr>
    </w:p>
    <w:p w14:paraId="54BBD760" w14:textId="77777777" w:rsidR="00DE2550" w:rsidRPr="00AC7DB4" w:rsidRDefault="00DE2550" w:rsidP="00DE2550">
      <w:pPr>
        <w:rPr>
          <w:color w:val="000000" w:themeColor="text1"/>
        </w:rPr>
      </w:pPr>
    </w:p>
    <w:p w14:paraId="454271F0" w14:textId="77777777" w:rsidR="00DE2550" w:rsidRPr="00AC7DB4" w:rsidRDefault="00DE2550" w:rsidP="00DE2550">
      <w:pPr>
        <w:rPr>
          <w:color w:val="000000" w:themeColor="text1"/>
        </w:rPr>
      </w:pPr>
    </w:p>
    <w:p w14:paraId="2119EBE4" w14:textId="77777777" w:rsidR="00DE2550" w:rsidRPr="00AC7DB4" w:rsidRDefault="00DE2550" w:rsidP="00DE2550">
      <w:pPr>
        <w:rPr>
          <w:color w:val="000000" w:themeColor="text1"/>
        </w:rPr>
      </w:pPr>
    </w:p>
    <w:p w14:paraId="7A7B4C49" w14:textId="77777777" w:rsidR="00DE2550" w:rsidRPr="00AC7DB4" w:rsidRDefault="00DE2550" w:rsidP="00DE2550">
      <w:pPr>
        <w:rPr>
          <w:color w:val="000000" w:themeColor="text1"/>
        </w:rPr>
      </w:pPr>
    </w:p>
    <w:p w14:paraId="672A9124" w14:textId="77777777" w:rsidR="00DE2550" w:rsidRPr="00AC7DB4" w:rsidRDefault="00DE2550" w:rsidP="00DE2550">
      <w:pPr>
        <w:rPr>
          <w:color w:val="000000" w:themeColor="text1"/>
        </w:rPr>
      </w:pPr>
    </w:p>
    <w:p w14:paraId="670EFF65" w14:textId="77777777" w:rsidR="00DE2550" w:rsidRDefault="00C756F6" w:rsidP="00C756F6">
      <w:pPr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</w:rPr>
        <w:t>Рабочую программу с</w:t>
      </w:r>
      <w:r w:rsidR="00DE2550" w:rsidRPr="00AC7DB4">
        <w:rPr>
          <w:color w:val="000000" w:themeColor="text1"/>
          <w:sz w:val="32"/>
          <w:szCs w:val="32"/>
        </w:rPr>
        <w:t>оставил</w:t>
      </w:r>
      <w:r>
        <w:rPr>
          <w:color w:val="000000" w:themeColor="text1"/>
          <w:sz w:val="32"/>
          <w:szCs w:val="32"/>
        </w:rPr>
        <w:t>а</w:t>
      </w:r>
      <w:r w:rsidR="00DE2550" w:rsidRPr="00AC7DB4">
        <w:rPr>
          <w:color w:val="000000" w:themeColor="text1"/>
          <w:sz w:val="32"/>
          <w:szCs w:val="32"/>
        </w:rPr>
        <w:t>:</w:t>
      </w:r>
      <w:r>
        <w:rPr>
          <w:color w:val="000000" w:themeColor="text1"/>
          <w:sz w:val="32"/>
          <w:szCs w:val="32"/>
        </w:rPr>
        <w:t xml:space="preserve"> </w:t>
      </w:r>
      <w:r w:rsidRPr="00C756F6">
        <w:rPr>
          <w:color w:val="000000" w:themeColor="text1"/>
          <w:sz w:val="32"/>
          <w:szCs w:val="32"/>
          <w:u w:val="single"/>
        </w:rPr>
        <w:t>Созаева Н.С.</w:t>
      </w:r>
    </w:p>
    <w:p w14:paraId="4568C66B" w14:textId="77777777" w:rsidR="00C756F6" w:rsidRPr="00AC7DB4" w:rsidRDefault="00C756F6" w:rsidP="00C756F6">
      <w:pPr>
        <w:rPr>
          <w:color w:val="000000" w:themeColor="text1"/>
          <w:sz w:val="32"/>
          <w:szCs w:val="32"/>
        </w:rPr>
      </w:pPr>
      <w:r w:rsidRPr="00C756F6">
        <w:rPr>
          <w:color w:val="000000" w:themeColor="text1"/>
          <w:sz w:val="32"/>
          <w:szCs w:val="32"/>
        </w:rPr>
        <w:t xml:space="preserve">Квалификационная категория: </w:t>
      </w:r>
      <w:r>
        <w:rPr>
          <w:color w:val="000000" w:themeColor="text1"/>
          <w:sz w:val="32"/>
          <w:szCs w:val="32"/>
          <w:u w:val="single"/>
        </w:rPr>
        <w:t>высшая</w:t>
      </w:r>
    </w:p>
    <w:p w14:paraId="5F90D2F5" w14:textId="77777777" w:rsidR="00DE2550" w:rsidRPr="00AC7DB4" w:rsidRDefault="00DE2550" w:rsidP="00DE2550">
      <w:pPr>
        <w:pStyle w:val="Standard"/>
        <w:jc w:val="center"/>
        <w:rPr>
          <w:b/>
          <w:bCs/>
          <w:color w:val="000000" w:themeColor="text1"/>
          <w:sz w:val="28"/>
          <w:szCs w:val="28"/>
        </w:rPr>
      </w:pPr>
    </w:p>
    <w:p w14:paraId="51F9E3E9" w14:textId="77777777" w:rsidR="006C0915" w:rsidRPr="00B4127A" w:rsidRDefault="006C0915" w:rsidP="00B4127A">
      <w:pPr>
        <w:pageBreakBefore/>
        <w:jc w:val="both"/>
        <w:rPr>
          <w:b/>
          <w:bCs/>
          <w:color w:val="000000" w:themeColor="text1"/>
          <w:sz w:val="22"/>
          <w:szCs w:val="22"/>
        </w:rPr>
      </w:pPr>
      <w:r w:rsidRPr="00B4127A">
        <w:rPr>
          <w:b/>
          <w:bCs/>
          <w:color w:val="000000" w:themeColor="text1"/>
        </w:rPr>
        <w:lastRenderedPageBreak/>
        <w:t xml:space="preserve">I.  </w:t>
      </w:r>
      <w:r w:rsidRPr="00B4127A">
        <w:rPr>
          <w:b/>
          <w:bCs/>
          <w:color w:val="000000" w:themeColor="text1"/>
          <w:sz w:val="22"/>
          <w:szCs w:val="22"/>
        </w:rPr>
        <w:t>Пояснительная записка.</w:t>
      </w:r>
    </w:p>
    <w:p w14:paraId="7AA9327D" w14:textId="77777777" w:rsidR="006C0915" w:rsidRPr="009F6A17" w:rsidRDefault="006C0915" w:rsidP="006C0915">
      <w:pPr>
        <w:ind w:firstLine="284"/>
        <w:jc w:val="both"/>
        <w:rPr>
          <w:color w:val="000000" w:themeColor="text1"/>
          <w:sz w:val="22"/>
          <w:szCs w:val="22"/>
        </w:rPr>
      </w:pPr>
    </w:p>
    <w:p w14:paraId="4802E53D" w14:textId="77777777" w:rsidR="006C0915" w:rsidRPr="009F6A17" w:rsidRDefault="006C0915" w:rsidP="006C0915">
      <w:pPr>
        <w:ind w:firstLine="284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 xml:space="preserve">Рабочая программа составлена на основе: </w:t>
      </w:r>
    </w:p>
    <w:p w14:paraId="32212A81" w14:textId="77777777" w:rsidR="006C0915" w:rsidRPr="009F6A17" w:rsidRDefault="006C0915" w:rsidP="00C8357F">
      <w:pPr>
        <w:numPr>
          <w:ilvl w:val="0"/>
          <w:numId w:val="45"/>
        </w:numPr>
        <w:suppressAutoHyphens/>
        <w:ind w:left="426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Федерального закона от 29.12.2012 – ФЗ «Об образовании в Российской Федерации»;</w:t>
      </w:r>
    </w:p>
    <w:p w14:paraId="3D686C6F" w14:textId="77777777" w:rsidR="006C0915" w:rsidRPr="009F6A17" w:rsidRDefault="006C0915" w:rsidP="00C8357F">
      <w:pPr>
        <w:numPr>
          <w:ilvl w:val="0"/>
          <w:numId w:val="45"/>
        </w:numPr>
        <w:suppressAutoHyphens/>
        <w:ind w:left="426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 xml:space="preserve">Федерального государственного образовательного стандарта основного общего    образования,  утвержденного приказом Министерства образования и науки РФ от 17.12. 2010 г. № 1897. </w:t>
      </w:r>
    </w:p>
    <w:p w14:paraId="6A14A26F" w14:textId="77777777" w:rsidR="006C0915" w:rsidRPr="009F6A17" w:rsidRDefault="006C0915" w:rsidP="00C8357F">
      <w:pPr>
        <w:numPr>
          <w:ilvl w:val="0"/>
          <w:numId w:val="45"/>
        </w:numPr>
        <w:suppressAutoHyphens/>
        <w:ind w:left="426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Федерального базисного учебного плана специальных (коррекционных) образовательных учреждений, утвержденный Министерством образования РФ от 10.04.2002 г. №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развитии»;</w:t>
      </w:r>
    </w:p>
    <w:p w14:paraId="34A85A6F" w14:textId="77777777" w:rsidR="006C0915" w:rsidRPr="009F6A17" w:rsidRDefault="006C0915" w:rsidP="00C8357F">
      <w:pPr>
        <w:numPr>
          <w:ilvl w:val="0"/>
          <w:numId w:val="45"/>
        </w:numPr>
        <w:suppressAutoHyphens/>
        <w:ind w:left="426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Приказа Минпросвещения России от 28.12.2018 №345 «О федеральном перечне учебников, рекомендуемых к использованию при реализации 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39A2338F" w14:textId="77777777" w:rsidR="006C0915" w:rsidRPr="009F6A17" w:rsidRDefault="006C0915" w:rsidP="00C8357F">
      <w:pPr>
        <w:numPr>
          <w:ilvl w:val="0"/>
          <w:numId w:val="45"/>
        </w:numPr>
        <w:suppressAutoHyphens/>
        <w:ind w:left="426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ОВЗ (утв. Постановлением Главного государственного санитарного врача РФ от 10 июля 2015 г. №26)»</w:t>
      </w:r>
      <w:r w:rsidRPr="009F6A17">
        <w:rPr>
          <w:color w:val="000000" w:themeColor="text1"/>
          <w:sz w:val="22"/>
          <w:szCs w:val="22"/>
          <w:u w:val="single"/>
          <w:shd w:val="clear" w:color="auto" w:fill="FFFFFF"/>
        </w:rPr>
        <w:t xml:space="preserve"> (с изменениями на 27.10.2020 г)</w:t>
      </w:r>
      <w:r w:rsidRPr="009F6A17">
        <w:rPr>
          <w:color w:val="000000" w:themeColor="text1"/>
          <w:sz w:val="22"/>
          <w:szCs w:val="22"/>
          <w:u w:val="single"/>
        </w:rPr>
        <w:t>;</w:t>
      </w:r>
    </w:p>
    <w:p w14:paraId="1EA0C99F" w14:textId="77777777" w:rsidR="006C0915" w:rsidRPr="009F6A17" w:rsidRDefault="006C0915" w:rsidP="00C8357F">
      <w:pPr>
        <w:numPr>
          <w:ilvl w:val="0"/>
          <w:numId w:val="45"/>
        </w:numPr>
        <w:suppressAutoHyphens/>
        <w:ind w:left="426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Адаптированной общеобразовательной программы ГБОУ КРОЦ;</w:t>
      </w:r>
    </w:p>
    <w:p w14:paraId="196395FB" w14:textId="77777777" w:rsidR="006C0915" w:rsidRPr="009F6A17" w:rsidRDefault="006C0915" w:rsidP="00C8357F">
      <w:pPr>
        <w:numPr>
          <w:ilvl w:val="0"/>
          <w:numId w:val="45"/>
        </w:numPr>
        <w:suppressAutoHyphens/>
        <w:ind w:left="426"/>
        <w:jc w:val="both"/>
        <w:rPr>
          <w:color w:val="000000" w:themeColor="text1"/>
          <w:sz w:val="22"/>
          <w:szCs w:val="22"/>
        </w:rPr>
      </w:pPr>
      <w:r w:rsidRPr="009F6A17">
        <w:rPr>
          <w:color w:val="000000" w:themeColor="text1"/>
          <w:sz w:val="22"/>
          <w:szCs w:val="22"/>
        </w:rPr>
        <w:t>Учебного плана ГБОУ КРОЦ на текущий учебный год.</w:t>
      </w:r>
    </w:p>
    <w:p w14:paraId="1C7D8106" w14:textId="77777777" w:rsidR="006C0915" w:rsidRPr="009F6A17" w:rsidRDefault="006C0915" w:rsidP="006C0915">
      <w:pPr>
        <w:pStyle w:val="Standard"/>
        <w:autoSpaceDE w:val="0"/>
        <w:ind w:left="567"/>
        <w:jc w:val="both"/>
        <w:rPr>
          <w:rFonts w:cs="Times New Roman"/>
          <w:sz w:val="22"/>
          <w:szCs w:val="22"/>
        </w:rPr>
      </w:pPr>
    </w:p>
    <w:p w14:paraId="15CB778F" w14:textId="77777777" w:rsidR="006C0915" w:rsidRPr="009F6A17" w:rsidRDefault="006C0915" w:rsidP="006C0915">
      <w:pPr>
        <w:pStyle w:val="Standard"/>
        <w:autoSpaceDE w:val="0"/>
        <w:ind w:firstLine="360"/>
        <w:jc w:val="both"/>
        <w:rPr>
          <w:rFonts w:cs="Times New Roman"/>
          <w:sz w:val="22"/>
          <w:szCs w:val="22"/>
        </w:rPr>
      </w:pPr>
      <w:r w:rsidRPr="009F6A17">
        <w:rPr>
          <w:rFonts w:cs="Times New Roman"/>
          <w:sz w:val="22"/>
          <w:szCs w:val="22"/>
        </w:rPr>
        <w:t xml:space="preserve">Предлагаемая адаптированная основная общеобразовательная программа подготовлена в  соответствии с  образовательным стандартом по химии и реализует Федеральный компонент основного общего образования по физике в ГБОУ «КРОЦ для детей с нарушениями слуха и зрения». Программа адаптирована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 Актуальность разработки программы заключается в необходимости приведения содержания образования в соответствие с возрастными особенностями подросткового периода, когда ребенок устремлен к реальной практической деятельности, познанию мира, самопознанию и самоопределению и психофизическими особенностями глухих учащихся. </w:t>
      </w:r>
    </w:p>
    <w:p w14:paraId="39B65B27" w14:textId="77777777" w:rsidR="006C0915" w:rsidRDefault="006C0915" w:rsidP="006C0915">
      <w:pPr>
        <w:suppressAutoHyphens/>
        <w:jc w:val="both"/>
      </w:pPr>
    </w:p>
    <w:p w14:paraId="23D3B578" w14:textId="77777777" w:rsidR="006C0915" w:rsidRPr="006724C7" w:rsidRDefault="006C0915" w:rsidP="006C0915">
      <w:pPr>
        <w:ind w:firstLine="284"/>
        <w:jc w:val="both"/>
      </w:pPr>
      <w:r w:rsidRPr="006724C7">
        <w:rPr>
          <w:b/>
        </w:rPr>
        <w:t xml:space="preserve">А. Личностно-ориентированные принципы: </w:t>
      </w:r>
      <w:r w:rsidRPr="006724C7">
        <w:t>принцип адаптивности; принцип развития; принцип комфортности процесса обучения.</w:t>
      </w:r>
    </w:p>
    <w:p w14:paraId="0BE58F51" w14:textId="77777777" w:rsidR="006C0915" w:rsidRPr="006724C7" w:rsidRDefault="006C0915" w:rsidP="006C0915">
      <w:pPr>
        <w:ind w:firstLine="284"/>
        <w:jc w:val="both"/>
      </w:pPr>
      <w:r w:rsidRPr="006724C7">
        <w:rPr>
          <w:b/>
        </w:rPr>
        <w:t xml:space="preserve">Б. Культурно-ориентированные принципы: </w:t>
      </w:r>
      <w:r w:rsidRPr="006724C7">
        <w:t>принцип целостной картины мира; принцип целостности содержания образования; принцип систематичности; принцип смыслового отношения к миру; принцип ориентировочной функции знаний; принцип опоры на культуру как мировоззрение и как культурный стереотип.</w:t>
      </w:r>
    </w:p>
    <w:p w14:paraId="00B7DE49" w14:textId="77777777" w:rsidR="006C0915" w:rsidRPr="006724C7" w:rsidRDefault="006C0915" w:rsidP="006C0915">
      <w:pPr>
        <w:ind w:firstLine="284"/>
        <w:jc w:val="both"/>
      </w:pPr>
      <w:r w:rsidRPr="006724C7">
        <w:rPr>
          <w:b/>
        </w:rPr>
        <w:t xml:space="preserve">В. Деятельностно-ориентированные принципы: </w:t>
      </w:r>
      <w:r w:rsidRPr="006724C7">
        <w:t>принцип обучения деятельности; принцип управляемого перехода от деятельности в учебной ситуации к деятельности в жизненной ситуации; принцип перехода от совместной учебно-познавательной деятельности к самостоятельной деятельности учащегося (зона ближайшего развития); принцип опоры на процессы спонтанного развития; принцип формирования потребности в творчестве и умений творчества.</w:t>
      </w:r>
    </w:p>
    <w:p w14:paraId="28D7516A" w14:textId="77777777" w:rsidR="006C0915" w:rsidRPr="006724C7" w:rsidRDefault="006C0915" w:rsidP="006C0915">
      <w:pPr>
        <w:ind w:firstLine="284"/>
        <w:jc w:val="both"/>
      </w:pPr>
    </w:p>
    <w:p w14:paraId="675B2081" w14:textId="77777777" w:rsidR="006C0915" w:rsidRPr="006724C7" w:rsidRDefault="006C0915" w:rsidP="006C0915">
      <w:pPr>
        <w:ind w:firstLine="284"/>
        <w:jc w:val="both"/>
      </w:pPr>
      <w:r w:rsidRPr="006724C7">
        <w:t>Обучение физики направлено на достижение следующих целей:</w:t>
      </w:r>
    </w:p>
    <w:p w14:paraId="2DFAE7C4" w14:textId="77777777" w:rsidR="006C0915" w:rsidRPr="006724C7" w:rsidRDefault="006C0915" w:rsidP="006C0915">
      <w:pPr>
        <w:ind w:firstLine="284"/>
        <w:jc w:val="both"/>
        <w:rPr>
          <w:b/>
          <w:i/>
        </w:rPr>
      </w:pPr>
      <w:r w:rsidRPr="006724C7">
        <w:t>1)</w:t>
      </w:r>
      <w:r w:rsidRPr="006724C7">
        <w:rPr>
          <w:b/>
        </w:rPr>
        <w:t xml:space="preserve"> </w:t>
      </w:r>
      <w:r w:rsidRPr="006724C7">
        <w:rPr>
          <w:b/>
          <w:i/>
        </w:rPr>
        <w:t>в направлении личностного развития:</w:t>
      </w:r>
    </w:p>
    <w:p w14:paraId="0D9A25C5" w14:textId="77777777" w:rsidR="006C0915" w:rsidRPr="006724C7" w:rsidRDefault="006C0915" w:rsidP="006C0915">
      <w:pPr>
        <w:ind w:firstLine="284"/>
        <w:jc w:val="both"/>
      </w:pPr>
      <w:r w:rsidRPr="006724C7">
        <w:t>· формирование представлений о физики как части общечеловеческой культуры, о значимости физики  в развитии цивилизации и современного общества;</w:t>
      </w:r>
    </w:p>
    <w:p w14:paraId="6DA7A8B1" w14:textId="77777777" w:rsidR="006C0915" w:rsidRPr="006724C7" w:rsidRDefault="006C0915" w:rsidP="006C0915">
      <w:pPr>
        <w:ind w:firstLine="284"/>
        <w:jc w:val="both"/>
      </w:pPr>
      <w:r w:rsidRPr="006724C7">
        <w:t>· развитие логического и критического мышления, культуры речи, способности к умственному эксперименту;</w:t>
      </w:r>
    </w:p>
    <w:p w14:paraId="53FF7BFF" w14:textId="77777777" w:rsidR="006C0915" w:rsidRPr="006724C7" w:rsidRDefault="006C0915" w:rsidP="006C0915">
      <w:pPr>
        <w:ind w:firstLine="284"/>
        <w:jc w:val="both"/>
      </w:pPr>
      <w:r w:rsidRPr="006724C7">
        <w:t>·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0B44BC7B" w14:textId="77777777" w:rsidR="006C0915" w:rsidRPr="006724C7" w:rsidRDefault="006C0915" w:rsidP="006C0915">
      <w:pPr>
        <w:ind w:firstLine="284"/>
        <w:jc w:val="both"/>
      </w:pPr>
      <w:r w:rsidRPr="006724C7">
        <w:t>· воспитание качеств личности, обеспечивающих социальную мобильность, способность принимать самостоятельные решения;</w:t>
      </w:r>
    </w:p>
    <w:p w14:paraId="66FF822A" w14:textId="77777777" w:rsidR="006C0915" w:rsidRPr="006724C7" w:rsidRDefault="006C0915" w:rsidP="006C0915">
      <w:pPr>
        <w:ind w:firstLine="284"/>
        <w:jc w:val="both"/>
      </w:pPr>
      <w:r w:rsidRPr="006724C7">
        <w:t>· формирование качеств мышления, необходимых для адаптации в современном  обществе;</w:t>
      </w:r>
    </w:p>
    <w:p w14:paraId="73316A09" w14:textId="77777777" w:rsidR="006C0915" w:rsidRPr="006724C7" w:rsidRDefault="006C0915" w:rsidP="006C0915">
      <w:pPr>
        <w:ind w:firstLine="284"/>
        <w:jc w:val="both"/>
      </w:pPr>
      <w:r w:rsidRPr="006724C7">
        <w:t>·   развитие интереса к творчеству и всесторонних способностей;</w:t>
      </w:r>
    </w:p>
    <w:p w14:paraId="49BDC0DF" w14:textId="77777777" w:rsidR="006C0915" w:rsidRPr="006724C7" w:rsidRDefault="006C0915" w:rsidP="006C0915">
      <w:pPr>
        <w:ind w:firstLine="284"/>
        <w:jc w:val="both"/>
        <w:rPr>
          <w:i/>
        </w:rPr>
      </w:pPr>
      <w:r w:rsidRPr="006724C7">
        <w:lastRenderedPageBreak/>
        <w:t xml:space="preserve"> 2)</w:t>
      </w:r>
      <w:r w:rsidRPr="006724C7">
        <w:rPr>
          <w:b/>
        </w:rPr>
        <w:t xml:space="preserve"> </w:t>
      </w:r>
      <w:r w:rsidRPr="006724C7">
        <w:rPr>
          <w:i/>
        </w:rPr>
        <w:t>в метапредметном направлении:</w:t>
      </w:r>
    </w:p>
    <w:p w14:paraId="0F9D108B" w14:textId="77777777" w:rsidR="006C0915" w:rsidRPr="006724C7" w:rsidRDefault="006C0915" w:rsidP="006C0915">
      <w:pPr>
        <w:ind w:firstLine="284"/>
        <w:jc w:val="both"/>
      </w:pPr>
      <w:r w:rsidRPr="006724C7">
        <w:t>· развитие представлений о физики как форме описания и методе познания действительности;</w:t>
      </w:r>
    </w:p>
    <w:p w14:paraId="17905CB2" w14:textId="77777777" w:rsidR="006C0915" w:rsidRPr="006724C7" w:rsidRDefault="006C0915" w:rsidP="006C0915">
      <w:pPr>
        <w:ind w:firstLine="284"/>
        <w:jc w:val="both"/>
      </w:pPr>
      <w:r w:rsidRPr="006724C7">
        <w:t>· формирование общих способов интеллектуальной деятельности,  являющихся основой познавательной культуры, значимой для различных сфер человеческой деятельности;</w:t>
      </w:r>
    </w:p>
    <w:p w14:paraId="1840D4FC" w14:textId="77777777" w:rsidR="006C0915" w:rsidRPr="006724C7" w:rsidRDefault="006C0915" w:rsidP="006C0915">
      <w:pPr>
        <w:ind w:firstLine="284"/>
        <w:jc w:val="both"/>
        <w:rPr>
          <w:i/>
        </w:rPr>
      </w:pPr>
      <w:r w:rsidRPr="006724C7">
        <w:t xml:space="preserve">3) </w:t>
      </w:r>
      <w:r w:rsidRPr="006724C7">
        <w:rPr>
          <w:i/>
        </w:rPr>
        <w:t>в предметном направлении:</w:t>
      </w:r>
    </w:p>
    <w:p w14:paraId="0A37837E" w14:textId="77777777" w:rsidR="006C0915" w:rsidRPr="006724C7" w:rsidRDefault="006C0915" w:rsidP="006C0915">
      <w:pPr>
        <w:ind w:firstLine="284"/>
        <w:jc w:val="both"/>
      </w:pPr>
      <w:r w:rsidRPr="006724C7">
        <w:t>· овладение 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0EBC383E" w14:textId="77777777" w:rsidR="006C0915" w:rsidRPr="006724C7" w:rsidRDefault="006C0915" w:rsidP="006C0915">
      <w:pPr>
        <w:ind w:firstLine="284"/>
        <w:jc w:val="both"/>
      </w:pPr>
      <w:r w:rsidRPr="006724C7">
        <w:t>· создание фундамента для развития, формирования механизмов мышления.</w:t>
      </w:r>
    </w:p>
    <w:p w14:paraId="65C6503A" w14:textId="77777777" w:rsidR="006C0915" w:rsidRPr="006724C7" w:rsidRDefault="006C0915" w:rsidP="006C0915">
      <w:pPr>
        <w:tabs>
          <w:tab w:val="left" w:pos="426"/>
        </w:tabs>
        <w:ind w:firstLine="567"/>
        <w:jc w:val="both"/>
        <w:rPr>
          <w:b/>
        </w:rPr>
      </w:pPr>
    </w:p>
    <w:p w14:paraId="0400B9A2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6724C7">
        <w:t>В соответствии с учебным планом физика в данно</w:t>
      </w:r>
      <w:r>
        <w:t>м ОУ</w:t>
      </w:r>
      <w:r w:rsidRPr="006724C7">
        <w:t xml:space="preserve"> изучается в </w:t>
      </w:r>
      <w:r w:rsidRPr="006724C7">
        <w:rPr>
          <w:lang w:val="en-US"/>
        </w:rPr>
        <w:t>VIII</w:t>
      </w:r>
      <w:r w:rsidRPr="006724C7">
        <w:t xml:space="preserve"> – </w:t>
      </w:r>
      <w:r w:rsidRPr="006724C7">
        <w:rPr>
          <w:lang w:val="en-US"/>
        </w:rPr>
        <w:t>XI</w:t>
      </w:r>
      <w:r w:rsidRPr="006724C7">
        <w:t xml:space="preserve"> классах.</w:t>
      </w:r>
    </w:p>
    <w:p w14:paraId="2ADE394B" w14:textId="77777777" w:rsidR="006C0915" w:rsidRPr="006724C7" w:rsidRDefault="006C0915" w:rsidP="006C0915">
      <w:pPr>
        <w:ind w:firstLine="284"/>
        <w:jc w:val="both"/>
      </w:pPr>
      <w:r w:rsidRPr="006724C7">
        <w:t xml:space="preserve">Содержание рабочей программы по физике адаптировано с учетом общего уровня развития учащихся, особенностей и закономерностей обучения детей с нарушенным слухом. </w:t>
      </w:r>
    </w:p>
    <w:p w14:paraId="2A48C9FD" w14:textId="77777777" w:rsidR="006C0915" w:rsidRPr="006724C7" w:rsidRDefault="006C0915" w:rsidP="006C0915">
      <w:pPr>
        <w:ind w:firstLine="284"/>
        <w:jc w:val="both"/>
      </w:pPr>
      <w:r w:rsidRPr="006724C7">
        <w:t xml:space="preserve">Отличительной особенностью тематического планирования является не только увеличение количества часов на изучение всех тем курса физики, но и использование более гибкой структуры уроков, включающих практические работы, индивидуальный опрос учащихся, решение разнообразных задач в целях усиления практической направленности обучения. </w:t>
      </w:r>
    </w:p>
    <w:p w14:paraId="4579BD49" w14:textId="77777777" w:rsidR="006C0915" w:rsidRPr="006724C7" w:rsidRDefault="006C0915" w:rsidP="006C0915">
      <w:pPr>
        <w:ind w:firstLine="284"/>
        <w:jc w:val="both"/>
      </w:pPr>
      <w:r w:rsidRPr="006724C7">
        <w:t>В рабочей программе, кроме перечня элементов учебной информации, предъявляемой учащимся, содержится перечень демонстраций, лабораторных работ и школьного физического оборудования, необходимого для формирования у глухих школьников умений, указанных в требованиях к уровню подготовки выпускников основной школы.</w:t>
      </w:r>
    </w:p>
    <w:p w14:paraId="6A5F7335" w14:textId="77777777" w:rsidR="006C0915" w:rsidRPr="006724C7" w:rsidRDefault="006C0915" w:rsidP="006C0915">
      <w:pPr>
        <w:ind w:firstLine="284"/>
        <w:jc w:val="both"/>
      </w:pPr>
      <w:r w:rsidRPr="006724C7">
        <w:t>Обучение физике тесно связано с формированием словесной речи глухих учащихся. Достижение полного сознательного усвоения физических знаний невозможно без овладения нужным для этого речевым материалом. Уроки физики обогащают речь учащихся специальной терминологией и фразеологией, а также не специфичным для физики, но необходимым для ее усвоения речевым материалом. Совершенствование педагогического процесса в старших классах педагог осуществляет при непрерывном развитии словесного общения глухих учащихся. При этом учитель физики выполняет следующие требования:</w:t>
      </w:r>
    </w:p>
    <w:p w14:paraId="6AD3A25A" w14:textId="77777777" w:rsidR="006C0915" w:rsidRPr="006724C7" w:rsidRDefault="006C0915" w:rsidP="006C0915">
      <w:pPr>
        <w:ind w:firstLine="284"/>
        <w:jc w:val="both"/>
      </w:pPr>
      <w:r w:rsidRPr="006724C7">
        <w:t>-специальное выделение базовых лексико-грамматических структур для оформления знаний по различным темам курса физики;</w:t>
      </w:r>
    </w:p>
    <w:p w14:paraId="54083853" w14:textId="77777777" w:rsidR="006C0915" w:rsidRPr="006724C7" w:rsidRDefault="006C0915" w:rsidP="006C0915">
      <w:pPr>
        <w:ind w:firstLine="284"/>
        <w:jc w:val="both"/>
      </w:pPr>
      <w:r w:rsidRPr="006724C7">
        <w:t>-повышение уровня развития речемыслительной деятельности школьников;</w:t>
      </w:r>
    </w:p>
    <w:p w14:paraId="5A65BC11" w14:textId="77777777" w:rsidR="006C0915" w:rsidRPr="006724C7" w:rsidRDefault="006C0915" w:rsidP="006C0915">
      <w:pPr>
        <w:ind w:firstLine="284"/>
        <w:jc w:val="both"/>
      </w:pPr>
      <w:r w:rsidRPr="006724C7">
        <w:t>-увеличение информативной насыщенности уроков за счет личностно-ориентированного рассмотрения изучаемых явлений.</w:t>
      </w:r>
    </w:p>
    <w:p w14:paraId="0BECB1F2" w14:textId="77777777" w:rsidR="006C0915" w:rsidRPr="006724C7" w:rsidRDefault="006C0915" w:rsidP="006C0915">
      <w:pPr>
        <w:ind w:firstLine="284"/>
        <w:jc w:val="both"/>
      </w:pPr>
      <w:r w:rsidRPr="006724C7">
        <w:t>Перечень основного речевого материала, который школьники должны понимать и активно использовать, представлен в тематическом планировании в разделе «Физические термины и типовые фразы».</w:t>
      </w:r>
    </w:p>
    <w:p w14:paraId="12733542" w14:textId="77777777" w:rsidR="006C0915" w:rsidRPr="006724C7" w:rsidRDefault="006C0915" w:rsidP="006C0915">
      <w:pPr>
        <w:ind w:firstLine="284"/>
        <w:jc w:val="both"/>
      </w:pPr>
      <w:r w:rsidRPr="006724C7">
        <w:t>В организации учебного процесса, в выборе методов обучения учитель физики руководствуется системой дидактических принципов: научности, сознательности и активности, доступности, наглядности, прочности, индивидуального подхода и др. При этом, предполагается своеобразие их реализации в школе для глухих детей. Кроме того, учитель физики использует специфические принципы, учитывающие особенности и закономерности обучения детей с нарушенным слухом:</w:t>
      </w:r>
    </w:p>
    <w:p w14:paraId="68CEDC1F" w14:textId="77777777" w:rsidR="006C0915" w:rsidRPr="006724C7" w:rsidRDefault="006C0915" w:rsidP="006C0915">
      <w:pPr>
        <w:ind w:firstLine="284"/>
        <w:jc w:val="both"/>
      </w:pPr>
      <w:r w:rsidRPr="006724C7">
        <w:t>- коррекционной направленности обучения;</w:t>
      </w:r>
    </w:p>
    <w:p w14:paraId="62DF8579" w14:textId="77777777" w:rsidR="006C0915" w:rsidRPr="006724C7" w:rsidRDefault="006C0915" w:rsidP="006C0915">
      <w:pPr>
        <w:ind w:firstLine="284"/>
        <w:jc w:val="both"/>
      </w:pPr>
      <w:r w:rsidRPr="006724C7">
        <w:t xml:space="preserve">-единства обучения основам наук и словесной речи; </w:t>
      </w:r>
    </w:p>
    <w:p w14:paraId="34106898" w14:textId="77777777" w:rsidR="006C0915" w:rsidRPr="006724C7" w:rsidRDefault="006C0915" w:rsidP="006C0915">
      <w:pPr>
        <w:ind w:firstLine="284"/>
        <w:jc w:val="both"/>
      </w:pPr>
      <w:r w:rsidRPr="006724C7">
        <w:t xml:space="preserve">-интенсификации речевого общения.  </w:t>
      </w:r>
    </w:p>
    <w:p w14:paraId="74896FCC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6724C7">
        <w:t xml:space="preserve">Предлагаемое тематическое распределение  учебного материала по физике является примерным. Учитель может изменять его по своему усмотрению в зависимости от условий работы в данном классе изменить количество часов, отведенных на изучение данной темы. </w:t>
      </w:r>
    </w:p>
    <w:p w14:paraId="5792EA7B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</w:p>
    <w:p w14:paraId="3A3A56D0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t xml:space="preserve">Рекомендуемый учебник  для основной школы </w:t>
      </w:r>
    </w:p>
    <w:p w14:paraId="6B213324" w14:textId="77777777" w:rsidR="006C0915" w:rsidRPr="006724C7" w:rsidRDefault="006C0915" w:rsidP="006C0915">
      <w:pPr>
        <w:pStyle w:val="a3"/>
        <w:numPr>
          <w:ilvl w:val="0"/>
          <w:numId w:val="42"/>
        </w:numPr>
        <w:tabs>
          <w:tab w:val="clear" w:pos="1860"/>
          <w:tab w:val="left" w:pos="426"/>
        </w:tabs>
        <w:ind w:left="426"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  Перышкин А.В. «Физика 7 класс» - М: «Дрофа», 2016 г.</w:t>
      </w:r>
    </w:p>
    <w:p w14:paraId="73B3D427" w14:textId="77777777" w:rsidR="006C0915" w:rsidRPr="006724C7" w:rsidRDefault="006C0915" w:rsidP="006C0915">
      <w:pPr>
        <w:pStyle w:val="a3"/>
        <w:numPr>
          <w:ilvl w:val="0"/>
          <w:numId w:val="42"/>
        </w:numPr>
        <w:tabs>
          <w:tab w:val="clear" w:pos="1860"/>
          <w:tab w:val="left" w:pos="426"/>
          <w:tab w:val="num" w:pos="1560"/>
        </w:tabs>
        <w:ind w:left="426"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Перышкин А.В., Родина Н.А. «Физика 8 класс» - М: «Дрофа», 2016 г.</w:t>
      </w:r>
    </w:p>
    <w:p w14:paraId="54DEC18C" w14:textId="77777777" w:rsidR="006C0915" w:rsidRPr="006724C7" w:rsidRDefault="006C0915" w:rsidP="006C0915">
      <w:pPr>
        <w:pStyle w:val="a3"/>
        <w:numPr>
          <w:ilvl w:val="0"/>
          <w:numId w:val="42"/>
        </w:numPr>
        <w:tabs>
          <w:tab w:val="clear" w:pos="1860"/>
          <w:tab w:val="left" w:pos="426"/>
          <w:tab w:val="num" w:pos="1560"/>
        </w:tabs>
        <w:ind w:left="426"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Перышкин А.В., Гутник Е.М. «Физика 9 класс» - М: «Дрофа», 2016 г.</w:t>
      </w:r>
    </w:p>
    <w:p w14:paraId="00B3E890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</w:p>
    <w:p w14:paraId="10ED817B" w14:textId="77777777" w:rsidR="006C0915" w:rsidRPr="006724C7" w:rsidRDefault="006C0915" w:rsidP="006C0915">
      <w:pPr>
        <w:ind w:firstLine="284"/>
        <w:jc w:val="both"/>
      </w:pPr>
      <w:r w:rsidRPr="006724C7">
        <w:t xml:space="preserve">В организации учебно-воспитательного процесса важную роль играют задачи. Они являются и целью, и средством обучения. Важным условием правильной организации этого процесса является </w:t>
      </w:r>
      <w:r w:rsidRPr="006724C7">
        <w:lastRenderedPageBreak/>
        <w:t>выбор рациональной системы методов и приемов обучения, специфики решаемых образовательных и воспитательных задач.</w:t>
      </w:r>
    </w:p>
    <w:p w14:paraId="028D02C3" w14:textId="77777777" w:rsidR="006C0915" w:rsidRPr="006724C7" w:rsidRDefault="006C0915" w:rsidP="006C0915">
      <w:pPr>
        <w:ind w:firstLine="284"/>
        <w:jc w:val="both"/>
      </w:pPr>
      <w:r w:rsidRPr="006724C7">
        <w:t xml:space="preserve"> </w:t>
      </w:r>
    </w:p>
    <w:p w14:paraId="76AF9EDB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Основная цель изучения физики в школе – это формирование основ научного мировоззрения учащихся, развитие мышления, создание условий для прочного и осознанного овладения учащимися основами знаний и физическими понятиями. </w:t>
      </w:r>
    </w:p>
    <w:p w14:paraId="4A6E3FF8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</w:p>
    <w:p w14:paraId="0298DE65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6724C7">
        <w:t>Учитывая условия и требования современной жизни и необходимости адаптации глухих выпускников в обществе, институт дефектологии сформулировал основную цель уроков физики для глухих как формирование компьютерной грамотности в рамках общего образования. При этом за физикой сохраняются и традиционные для специальной школы коррекционные и общеобразовательные цели.</w:t>
      </w:r>
    </w:p>
    <w:p w14:paraId="3D987F3D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</w:p>
    <w:p w14:paraId="1E5629FF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FE0694">
        <w:t>При оценке</w:t>
      </w:r>
      <w:r w:rsidRPr="006724C7">
        <w:t xml:space="preserve"> знаний, умений и навыков неслышащих детей  учитель пользуется рекомендациями, имеющимися в программе массовой школы с учетом особенностей общего и речевого развития детей с нарушениями слуха. </w:t>
      </w:r>
    </w:p>
    <w:p w14:paraId="6A95D627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</w:p>
    <w:p w14:paraId="1145910E" w14:textId="77777777" w:rsidR="006C0915" w:rsidRPr="006724C7" w:rsidRDefault="006C0915" w:rsidP="006C0915">
      <w:pPr>
        <w:tabs>
          <w:tab w:val="left" w:pos="426"/>
        </w:tabs>
        <w:ind w:firstLine="284"/>
        <w:jc w:val="both"/>
      </w:pPr>
      <w:r w:rsidRPr="006724C7">
        <w:t>Предлагаемое тематическое распределение  учебного материала по физике   является примерным. Учитель вправе изменять его по своему усмотрению при условии достижения учащимися необходимого уровня  подготовки.</w:t>
      </w:r>
    </w:p>
    <w:p w14:paraId="34DA755E" w14:textId="77777777" w:rsidR="006C0915" w:rsidRPr="006724C7" w:rsidRDefault="006C0915" w:rsidP="006C0915">
      <w:pPr>
        <w:ind w:firstLine="284"/>
        <w:jc w:val="both"/>
      </w:pPr>
    </w:p>
    <w:p w14:paraId="3BD5623A" w14:textId="77777777" w:rsidR="006C0915" w:rsidRPr="006724C7" w:rsidRDefault="006C0915" w:rsidP="006C0915">
      <w:pPr>
        <w:ind w:firstLine="284"/>
        <w:jc w:val="both"/>
      </w:pPr>
      <w:r w:rsidRPr="006724C7">
        <w:t xml:space="preserve">Курс характеризуется рациональным сочетанием логической строгости и 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изучаемого материала. Учащиеся овладевают приемами аналитико-синтетической деятельности. </w:t>
      </w:r>
    </w:p>
    <w:p w14:paraId="04262510" w14:textId="77777777" w:rsidR="006C0915" w:rsidRPr="006724C7" w:rsidRDefault="006C0915" w:rsidP="006C0915">
      <w:pPr>
        <w:ind w:firstLine="284"/>
        <w:jc w:val="both"/>
      </w:pPr>
      <w:r w:rsidRPr="006724C7">
        <w:t>В основе построения данного курса лежит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14:paraId="4668900F" w14:textId="77777777" w:rsidR="006C0915" w:rsidRPr="006724C7" w:rsidRDefault="006C0915" w:rsidP="006C0915">
      <w:pPr>
        <w:ind w:firstLine="284"/>
        <w:jc w:val="both"/>
      </w:pPr>
      <w:r w:rsidRPr="006724C7">
        <w:t xml:space="preserve">Предлагаемый курс позволяет обеспечить формирование, как </w:t>
      </w:r>
      <w:r w:rsidRPr="006724C7">
        <w:rPr>
          <w:i/>
        </w:rPr>
        <w:t xml:space="preserve">предметных </w:t>
      </w:r>
      <w:r w:rsidRPr="006724C7">
        <w:t>умений</w:t>
      </w:r>
      <w:r w:rsidRPr="006724C7">
        <w:rPr>
          <w:i/>
        </w:rPr>
        <w:t xml:space="preserve">, </w:t>
      </w:r>
      <w:r w:rsidRPr="006724C7">
        <w:t xml:space="preserve">так и </w:t>
      </w:r>
      <w:r w:rsidRPr="006724C7">
        <w:rPr>
          <w:i/>
        </w:rPr>
        <w:t xml:space="preserve">универсальных учебных действий </w:t>
      </w:r>
      <w:r w:rsidRPr="006724C7">
        <w:t>школьников, а также способствует достижению определённых во ФГОС личностных результатов, которые в дальнейшем позволят учащимся применять полученные знания и умения для решения различных жизненных задач.</w:t>
      </w:r>
    </w:p>
    <w:p w14:paraId="346B6099" w14:textId="77777777" w:rsidR="006C0915" w:rsidRPr="006724C7" w:rsidRDefault="006C0915" w:rsidP="006C0915">
      <w:pPr>
        <w:ind w:firstLine="284"/>
        <w:jc w:val="both"/>
        <w:rPr>
          <w:b/>
          <w:bCs/>
        </w:rPr>
      </w:pPr>
    </w:p>
    <w:p w14:paraId="16659C8F" w14:textId="77777777" w:rsidR="006C0915" w:rsidRPr="006724C7" w:rsidRDefault="006C0915" w:rsidP="006C0915">
      <w:pPr>
        <w:ind w:firstLine="284"/>
        <w:rPr>
          <w:b/>
          <w:bCs/>
        </w:rPr>
      </w:pPr>
      <w:r w:rsidRPr="006724C7">
        <w:rPr>
          <w:b/>
          <w:bCs/>
          <w:color w:val="000000" w:themeColor="text1"/>
        </w:rPr>
        <w:t xml:space="preserve">II.  </w:t>
      </w:r>
      <w:r w:rsidRPr="006724C7">
        <w:rPr>
          <w:b/>
          <w:bCs/>
        </w:rPr>
        <w:t>Общая характеристика учебного предмета</w:t>
      </w:r>
      <w:r w:rsidRPr="006724C7">
        <w:rPr>
          <w:b/>
        </w:rPr>
        <w:t xml:space="preserve">  Физика </w:t>
      </w:r>
      <w:r w:rsidRPr="006724C7">
        <w:rPr>
          <w:b/>
          <w:bCs/>
        </w:rPr>
        <w:t>в 8-11 классах.</w:t>
      </w:r>
    </w:p>
    <w:p w14:paraId="5333DEA8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  </w:t>
      </w:r>
    </w:p>
    <w:p w14:paraId="07F1C287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Школьный курс физики — системообразующий для естественно-научных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 В 7 и 8 классах происходит знакомство с физическими явлениями, методом научного познания, формирование основных физических понятий, приобретение умений измерять физические величины, проводить лабораторный эксперимент по заданной схеме. В 9 классе начинается изучение основных физических законов, лабораторные работы становятся более сложными, школьники учатся планировать эксперимент самостоятельно.</w:t>
      </w:r>
    </w:p>
    <w:p w14:paraId="60C0734F" w14:textId="77777777" w:rsidR="006C0915" w:rsidRPr="006724C7" w:rsidRDefault="006C0915" w:rsidP="006C0915">
      <w:pPr>
        <w:ind w:firstLine="284"/>
        <w:jc w:val="both"/>
      </w:pPr>
      <w:r w:rsidRPr="006724C7">
        <w:t xml:space="preserve">  </w:t>
      </w:r>
    </w:p>
    <w:p w14:paraId="5214755D" w14:textId="77777777" w:rsidR="006C0915" w:rsidRPr="006724C7" w:rsidRDefault="006C0915" w:rsidP="006C0915">
      <w:pPr>
        <w:ind w:firstLine="284"/>
        <w:rPr>
          <w:b/>
          <w:bCs/>
        </w:rPr>
      </w:pPr>
      <w:r w:rsidRPr="006724C7">
        <w:rPr>
          <w:b/>
          <w:bCs/>
          <w:color w:val="000000" w:themeColor="text1"/>
        </w:rPr>
        <w:t xml:space="preserve">III.  </w:t>
      </w:r>
      <w:r w:rsidRPr="006724C7">
        <w:rPr>
          <w:b/>
          <w:bCs/>
        </w:rPr>
        <w:t>Описание места учебного предмета Физика в 8-11 классах  в учебном плане.</w:t>
      </w:r>
    </w:p>
    <w:p w14:paraId="75E75E8D" w14:textId="77777777" w:rsidR="006C0915" w:rsidRPr="006724C7" w:rsidRDefault="006C0915" w:rsidP="006C0915">
      <w:pPr>
        <w:ind w:firstLine="284"/>
        <w:jc w:val="center"/>
        <w:rPr>
          <w:b/>
          <w:bCs/>
        </w:rPr>
      </w:pPr>
    </w:p>
    <w:p w14:paraId="48234B65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Согласно учебному плану ОУ на изучение физики   в 8-11 классах отводится: 8 класс - 68 часов (2 часа в неделю); 9 класс - 68 часов (2 часа в неделю); 10 класс - 102 часа (3 часа в неделю); 11 класс - 102 часа (3 часа в неделю).</w:t>
      </w:r>
    </w:p>
    <w:p w14:paraId="0D104B6B" w14:textId="77777777" w:rsidR="006C0915" w:rsidRPr="006724C7" w:rsidRDefault="006C0915" w:rsidP="006C0915">
      <w:pPr>
        <w:ind w:firstLine="284"/>
        <w:jc w:val="both"/>
      </w:pPr>
    </w:p>
    <w:p w14:paraId="452A06A9" w14:textId="77777777" w:rsidR="006C0915" w:rsidRPr="006724C7" w:rsidRDefault="006C0915" w:rsidP="006C0915">
      <w:pPr>
        <w:ind w:firstLine="284"/>
        <w:jc w:val="both"/>
      </w:pPr>
    </w:p>
    <w:p w14:paraId="784E6379" w14:textId="77777777" w:rsidR="006C0915" w:rsidRPr="006724C7" w:rsidRDefault="006C0915" w:rsidP="006C0915">
      <w:pPr>
        <w:ind w:firstLine="284"/>
        <w:rPr>
          <w:shd w:val="clear" w:color="auto" w:fill="FFFFFF"/>
        </w:rPr>
      </w:pPr>
      <w:r w:rsidRPr="006724C7">
        <w:rPr>
          <w:b/>
          <w:bCs/>
          <w:color w:val="000000" w:themeColor="text1"/>
        </w:rPr>
        <w:t xml:space="preserve">IV.  </w:t>
      </w:r>
      <w:r w:rsidRPr="006724C7">
        <w:rPr>
          <w:b/>
          <w:bCs/>
        </w:rPr>
        <w:t>Планируемые результаты освоения учебного предмета.</w:t>
      </w:r>
    </w:p>
    <w:p w14:paraId="724B103D" w14:textId="77777777" w:rsidR="006C0915" w:rsidRPr="006724C7" w:rsidRDefault="006C0915" w:rsidP="006C0915">
      <w:pPr>
        <w:ind w:firstLine="284"/>
        <w:jc w:val="both"/>
      </w:pPr>
    </w:p>
    <w:p w14:paraId="44BAFAF5" w14:textId="77777777" w:rsidR="006C0915" w:rsidRPr="006724C7" w:rsidRDefault="006C0915" w:rsidP="006C0915">
      <w:pPr>
        <w:pStyle w:val="a9"/>
        <w:spacing w:before="0" w:beforeAutospacing="0" w:after="0" w:afterAutospacing="0"/>
        <w:ind w:firstLine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Сформулированные цели реализуются через достижение образовательных результатов. Эти результаты структурированы по ключевым задачам общего образования, отражающим индивидуальные, общественные и государственные потребности. Они включают в себя предметные, метапредметные и личностные </w:t>
      </w:r>
      <w:r w:rsidRPr="006724C7">
        <w:rPr>
          <w:sz w:val="22"/>
          <w:szCs w:val="22"/>
        </w:rPr>
        <w:lastRenderedPageBreak/>
        <w:t>результаты. Особенность физики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Образовательные результаты сформулированы в деятельностной форме, это служит основой для разработки контрольных измерительных материалов основного общего образования по физике.</w:t>
      </w:r>
    </w:p>
    <w:p w14:paraId="543A5A26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14:paraId="5DA15924" w14:textId="77777777" w:rsidR="006C0915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6724C7">
        <w:rPr>
          <w:b/>
          <w:bCs/>
          <w:color w:val="000000"/>
          <w:sz w:val="22"/>
          <w:szCs w:val="22"/>
        </w:rPr>
        <w:t>Личностные, метапредметные и предметные результаты освоения курса физики.</w:t>
      </w:r>
    </w:p>
    <w:p w14:paraId="11E5A527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31FD924D" w14:textId="77777777" w:rsidR="006C0915" w:rsidRPr="006724C7" w:rsidRDefault="006C0915" w:rsidP="006C0915">
      <w:pPr>
        <w:pStyle w:val="a9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С введением ФГОС реализуется смена базовой парадигмы образования со «знаниевой» на «системно-деятельностную», т. е. акцент переносится с изучения основ наук на обеспечение развития УУД (ранее «общеучебных умений») на материале основ наук. Важнейшим компонентом содержания образования, стоящим в одном ряду с систематическими знаниями по предметам, становятся универсальные (метапредметные) умения (и стоящие за ними компетенции).</w:t>
      </w:r>
    </w:p>
    <w:p w14:paraId="67E2523C" w14:textId="77777777" w:rsidR="006C0915" w:rsidRPr="006724C7" w:rsidRDefault="006C0915" w:rsidP="006C0915">
      <w:pPr>
        <w:pStyle w:val="a9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Поскольку концентрический принцип обучения остается актуальным в основной школе, то развитие личностных и метапредметных результатов идет непрерывно на всем содержательном и деятельностном материале.</w:t>
      </w:r>
    </w:p>
    <w:p w14:paraId="7079C5D3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24C7">
        <w:rPr>
          <w:b/>
          <w:bCs/>
          <w:color w:val="000000"/>
          <w:sz w:val="22"/>
          <w:szCs w:val="22"/>
        </w:rPr>
        <w:t>Личностными результатами </w:t>
      </w:r>
      <w:r w:rsidRPr="006724C7">
        <w:rPr>
          <w:color w:val="000000"/>
          <w:sz w:val="22"/>
          <w:szCs w:val="22"/>
        </w:rPr>
        <w:t>обучения физике в основной школе являются:</w:t>
      </w:r>
    </w:p>
    <w:p w14:paraId="0AA71D6D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Сформированность познавательных интересов на основе развития интеллектуальных и творческих способностей, обучающихся;</w:t>
      </w:r>
    </w:p>
    <w:p w14:paraId="4820961F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14:paraId="252BED98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Самостоятельность в приобретении новых знаний и практических умений;</w:t>
      </w:r>
    </w:p>
    <w:p w14:paraId="21469AE4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Готовность к выбору жизненного пути в соответствии с собственными интересами и возможностями;</w:t>
      </w:r>
    </w:p>
    <w:p w14:paraId="2CB0D8EC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Мотивация образовательной деятельности школьников на основе личностно ориентированного подхода;</w:t>
      </w:r>
    </w:p>
    <w:p w14:paraId="177EA323" w14:textId="77777777" w:rsidR="006C0915" w:rsidRPr="006724C7" w:rsidRDefault="006C0915" w:rsidP="006C0915">
      <w:pPr>
        <w:pStyle w:val="a9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Формирование ценностных отношений друг к другу, учителю, авторам открытий и изобретений, результатам обучения.</w:t>
      </w:r>
    </w:p>
    <w:p w14:paraId="7045418A" w14:textId="77777777" w:rsidR="006C0915" w:rsidRPr="006724C7" w:rsidRDefault="006C0915" w:rsidP="006C091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24C7">
        <w:rPr>
          <w:b/>
          <w:bCs/>
          <w:color w:val="000000"/>
          <w:sz w:val="22"/>
          <w:szCs w:val="22"/>
        </w:rPr>
        <w:t>Метапредметными результатами </w:t>
      </w:r>
      <w:r w:rsidRPr="006724C7">
        <w:rPr>
          <w:color w:val="000000"/>
          <w:sz w:val="22"/>
          <w:szCs w:val="22"/>
        </w:rPr>
        <w:t>обучения физике в основной школе являются:</w:t>
      </w:r>
    </w:p>
    <w:p w14:paraId="2BF04471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14:paraId="3B7E7FE3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14:paraId="7EFD0353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14:paraId="4B757B84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14:paraId="7510543C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14:paraId="0E7C8779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Освоение приемов действий в нестандартных ситуациях, овладение эвристическими методами решения проблем;</w:t>
      </w:r>
    </w:p>
    <w:p w14:paraId="5A65E23B" w14:textId="77777777" w:rsidR="006C0915" w:rsidRPr="006724C7" w:rsidRDefault="006C0915" w:rsidP="006C0915">
      <w:pPr>
        <w:pStyle w:val="a9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6724C7">
        <w:rPr>
          <w:color w:val="000000"/>
          <w:sz w:val="22"/>
          <w:szCs w:val="22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14:paraId="11A4D0E5" w14:textId="77777777" w:rsidR="006C0915" w:rsidRPr="006724C7" w:rsidRDefault="006C0915" w:rsidP="006C0915">
      <w:pPr>
        <w:ind w:firstLine="284"/>
        <w:jc w:val="both"/>
      </w:pPr>
    </w:p>
    <w:p w14:paraId="7AEEA466" w14:textId="77777777" w:rsidR="006C0915" w:rsidRPr="006724C7" w:rsidRDefault="006C0915" w:rsidP="006C0915">
      <w:pPr>
        <w:ind w:firstLine="284"/>
        <w:jc w:val="both"/>
      </w:pPr>
    </w:p>
    <w:p w14:paraId="3025DAA3" w14:textId="77777777" w:rsidR="006C0915" w:rsidRPr="006724C7" w:rsidRDefault="006C0915" w:rsidP="006C0915">
      <w:pPr>
        <w:pStyle w:val="a9"/>
        <w:spacing w:before="0" w:beforeAutospacing="0" w:after="0" w:afterAutospacing="0"/>
        <w:jc w:val="center"/>
        <w:textAlignment w:val="top"/>
        <w:rPr>
          <w:sz w:val="22"/>
          <w:szCs w:val="22"/>
        </w:rPr>
      </w:pPr>
      <w:r w:rsidRPr="006724C7">
        <w:rPr>
          <w:b/>
          <w:sz w:val="22"/>
          <w:szCs w:val="22"/>
          <w:u w:val="single"/>
        </w:rPr>
        <w:t>Требования к уровню подготовки учащихся.</w:t>
      </w:r>
    </w:p>
    <w:p w14:paraId="3741632D" w14:textId="77777777" w:rsidR="006C0915" w:rsidRPr="006724C7" w:rsidRDefault="006C0915" w:rsidP="006C0915"/>
    <w:p w14:paraId="62868585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  <w:r w:rsidRPr="006724C7">
        <w:rPr>
          <w:b/>
          <w:i/>
        </w:rPr>
        <w:t>Познавательная деятельность:</w:t>
      </w:r>
    </w:p>
    <w:p w14:paraId="5DBD26CA" w14:textId="77777777" w:rsidR="006C0915" w:rsidRPr="006724C7" w:rsidRDefault="006C0915" w:rsidP="006C0915">
      <w:pPr>
        <w:numPr>
          <w:ilvl w:val="0"/>
          <w:numId w:val="26"/>
        </w:numPr>
        <w:tabs>
          <w:tab w:val="left" w:pos="284"/>
        </w:tabs>
        <w:ind w:left="284" w:hanging="284"/>
        <w:jc w:val="both"/>
      </w:pPr>
      <w:r w:rsidRPr="006724C7"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14:paraId="3C860DAB" w14:textId="77777777" w:rsidR="006C0915" w:rsidRPr="006724C7" w:rsidRDefault="006C0915" w:rsidP="006C0915">
      <w:pPr>
        <w:numPr>
          <w:ilvl w:val="0"/>
          <w:numId w:val="26"/>
        </w:numPr>
        <w:tabs>
          <w:tab w:val="left" w:pos="284"/>
        </w:tabs>
        <w:ind w:left="284" w:hanging="284"/>
        <w:jc w:val="both"/>
      </w:pPr>
      <w:r w:rsidRPr="006724C7">
        <w:t>формирование умений различать факты, гипотезы, причины, следствия, доказательства, законы, теории;</w:t>
      </w:r>
    </w:p>
    <w:p w14:paraId="7DC71D61" w14:textId="77777777" w:rsidR="006C0915" w:rsidRPr="006724C7" w:rsidRDefault="006C0915" w:rsidP="006C0915">
      <w:pPr>
        <w:numPr>
          <w:ilvl w:val="0"/>
          <w:numId w:val="26"/>
        </w:numPr>
        <w:tabs>
          <w:tab w:val="left" w:pos="284"/>
        </w:tabs>
        <w:ind w:left="284" w:hanging="284"/>
        <w:jc w:val="both"/>
      </w:pPr>
      <w:r w:rsidRPr="006724C7">
        <w:t>овладение адекватными способами решения теоретических и экспериментальных задач;</w:t>
      </w:r>
    </w:p>
    <w:p w14:paraId="5ABEFE49" w14:textId="77777777" w:rsidR="006C0915" w:rsidRPr="006724C7" w:rsidRDefault="006C0915" w:rsidP="006C0915">
      <w:pPr>
        <w:numPr>
          <w:ilvl w:val="0"/>
          <w:numId w:val="26"/>
        </w:numPr>
        <w:tabs>
          <w:tab w:val="left" w:pos="284"/>
        </w:tabs>
        <w:ind w:left="284" w:hanging="284"/>
        <w:jc w:val="both"/>
      </w:pPr>
      <w:r w:rsidRPr="006724C7">
        <w:lastRenderedPageBreak/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14:paraId="6C2E0DA9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  <w:r w:rsidRPr="006724C7">
        <w:rPr>
          <w:b/>
          <w:i/>
        </w:rPr>
        <w:t>Информационно-коммуникативная деятельность:</w:t>
      </w:r>
    </w:p>
    <w:p w14:paraId="3DCEEFC0" w14:textId="77777777" w:rsidR="006C0915" w:rsidRPr="006724C7" w:rsidRDefault="006C0915" w:rsidP="006C0915">
      <w:pPr>
        <w:numPr>
          <w:ilvl w:val="0"/>
          <w:numId w:val="27"/>
        </w:numPr>
        <w:tabs>
          <w:tab w:val="left" w:pos="284"/>
        </w:tabs>
        <w:ind w:left="284" w:hanging="284"/>
        <w:jc w:val="both"/>
      </w:pPr>
      <w:r w:rsidRPr="006724C7"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14:paraId="46D06D32" w14:textId="77777777" w:rsidR="006C0915" w:rsidRPr="006724C7" w:rsidRDefault="006C0915" w:rsidP="006C0915">
      <w:pPr>
        <w:numPr>
          <w:ilvl w:val="0"/>
          <w:numId w:val="28"/>
        </w:numPr>
        <w:tabs>
          <w:tab w:val="left" w:pos="284"/>
        </w:tabs>
        <w:ind w:left="284" w:hanging="284"/>
        <w:jc w:val="both"/>
      </w:pPr>
      <w:r w:rsidRPr="006724C7">
        <w:t>использование для решения познавательных и коммуникативных задач различных источников информации.</w:t>
      </w:r>
    </w:p>
    <w:p w14:paraId="44F9E5D7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  <w:r w:rsidRPr="006724C7">
        <w:rPr>
          <w:b/>
          <w:i/>
        </w:rPr>
        <w:t>Рефлексивная деятельность:</w:t>
      </w:r>
    </w:p>
    <w:p w14:paraId="41F3384E" w14:textId="77777777" w:rsidR="006C0915" w:rsidRPr="006724C7" w:rsidRDefault="006C0915" w:rsidP="006C0915">
      <w:pPr>
        <w:numPr>
          <w:ilvl w:val="0"/>
          <w:numId w:val="29"/>
        </w:numPr>
        <w:tabs>
          <w:tab w:val="left" w:pos="284"/>
        </w:tabs>
        <w:ind w:left="284" w:hanging="284"/>
        <w:jc w:val="both"/>
      </w:pPr>
      <w:r w:rsidRPr="006724C7">
        <w:t>владение навыками контроля и оценки своей деятельности, умением предвидеть возможные результаты своих действий:</w:t>
      </w:r>
    </w:p>
    <w:p w14:paraId="2AC3E1F4" w14:textId="77777777" w:rsidR="006C0915" w:rsidRPr="006724C7" w:rsidRDefault="006C0915" w:rsidP="006C0915">
      <w:pPr>
        <w:numPr>
          <w:ilvl w:val="0"/>
          <w:numId w:val="29"/>
        </w:numPr>
        <w:tabs>
          <w:tab w:val="left" w:pos="284"/>
        </w:tabs>
        <w:ind w:left="284" w:hanging="284"/>
        <w:jc w:val="both"/>
      </w:pPr>
      <w:r w:rsidRPr="006724C7">
        <w:t>организация учебной деятельности: постановка цели, планирование, определение оптимального соотношения цели и средств.</w:t>
      </w:r>
    </w:p>
    <w:p w14:paraId="37C00A69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</w:p>
    <w:p w14:paraId="5D5C1D88" w14:textId="77777777" w:rsidR="006C0915" w:rsidRPr="006724C7" w:rsidRDefault="006C0915" w:rsidP="006C0915">
      <w:pPr>
        <w:tabs>
          <w:tab w:val="left" w:pos="284"/>
        </w:tabs>
        <w:ind w:left="284" w:hanging="284"/>
        <w:rPr>
          <w:b/>
          <w:i/>
        </w:rPr>
      </w:pPr>
      <w:r w:rsidRPr="006724C7">
        <w:rPr>
          <w:b/>
          <w:i/>
        </w:rPr>
        <w:t>В результате изучения физики ученики должны</w:t>
      </w:r>
    </w:p>
    <w:p w14:paraId="31E5DDDF" w14:textId="77777777" w:rsidR="006C0915" w:rsidRPr="006724C7" w:rsidRDefault="006C0915" w:rsidP="006C0915">
      <w:pPr>
        <w:ind w:left="284" w:hanging="284"/>
        <w:rPr>
          <w:b/>
        </w:rPr>
      </w:pPr>
      <w:r w:rsidRPr="006724C7">
        <w:rPr>
          <w:b/>
        </w:rPr>
        <w:t>знать/понимать</w:t>
      </w:r>
    </w:p>
    <w:p w14:paraId="5A7D8A54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  <w:i/>
        </w:rPr>
        <w:t>смысл понятий:</w:t>
      </w:r>
      <w:r w:rsidRPr="006724C7">
        <w:t xml:space="preserve"> физическое явление, физический закон, вещество, взаимодействие, </w:t>
      </w:r>
      <w:r w:rsidRPr="006724C7">
        <w:rPr>
          <w:b/>
          <w:i/>
        </w:rPr>
        <w:t>смысл физических величин:</w:t>
      </w:r>
      <w:r w:rsidRPr="006724C7">
        <w:t xml:space="preserve"> </w:t>
      </w:r>
      <w:r w:rsidRPr="006724C7">
        <w:rPr>
          <w:b/>
          <w:i/>
        </w:rPr>
        <w:t>смысл физических законов:</w:t>
      </w:r>
      <w:r w:rsidRPr="006724C7">
        <w:t xml:space="preserve"> </w:t>
      </w:r>
    </w:p>
    <w:p w14:paraId="1D309BF3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</w:rPr>
        <w:t>уметь</w:t>
      </w:r>
    </w:p>
    <w:p w14:paraId="6CDB6E2D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</w:pPr>
      <w:r w:rsidRPr="006724C7">
        <w:rPr>
          <w:b/>
          <w:i/>
        </w:rPr>
        <w:t xml:space="preserve">описывать и объяснять физические явления: </w:t>
      </w:r>
      <w:r w:rsidRPr="006724C7">
        <w:t xml:space="preserve">равномерное прямолинейное движение, передачу давления жидкостями и газами, плавание тел, диффузию, </w:t>
      </w:r>
    </w:p>
    <w:p w14:paraId="391E9754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</w:pPr>
      <w:r w:rsidRPr="006724C7">
        <w:rPr>
          <w:b/>
          <w:i/>
        </w:rPr>
        <w:t>использовать физические приборы и измерительные инструменты для измерения физических величин:</w:t>
      </w:r>
      <w:r w:rsidRPr="006724C7">
        <w:rPr>
          <w:b/>
        </w:rPr>
        <w:t xml:space="preserve"> </w:t>
      </w:r>
      <w:r w:rsidRPr="006724C7">
        <w:t xml:space="preserve">расстояния, промежутка времени, массы, силы, давления, </w:t>
      </w:r>
    </w:p>
    <w:p w14:paraId="65A04968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b/>
          <w:i/>
        </w:rPr>
      </w:pPr>
      <w:r w:rsidRPr="006724C7">
        <w:rPr>
          <w:b/>
          <w:i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6724C7">
        <w:t>пути от времени, силы упругости от удлинения пружины, силы трения от силы нормального давления</w:t>
      </w:r>
    </w:p>
    <w:p w14:paraId="512CF718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  <w:rPr>
          <w:b/>
          <w:i/>
        </w:rPr>
      </w:pPr>
      <w:r w:rsidRPr="006724C7">
        <w:rPr>
          <w:b/>
          <w:i/>
        </w:rPr>
        <w:t>выражать результаты измерений и расчетов в единицах Международной системы;</w:t>
      </w:r>
    </w:p>
    <w:p w14:paraId="4510252A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  <w:i/>
        </w:rPr>
        <w:t>приводить примеры практического использования физических знаний</w:t>
      </w:r>
      <w:r w:rsidRPr="006724C7">
        <w:rPr>
          <w:b/>
        </w:rPr>
        <w:t xml:space="preserve"> </w:t>
      </w:r>
      <w:r w:rsidRPr="006724C7">
        <w:t xml:space="preserve">о механических явлениях; </w:t>
      </w:r>
    </w:p>
    <w:p w14:paraId="176EA71C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  <w:i/>
        </w:rPr>
        <w:t>решать задачи на применение изученных физических законов</w:t>
      </w:r>
      <w:r w:rsidRPr="006724C7">
        <w:rPr>
          <w:b/>
        </w:rPr>
        <w:t>;</w:t>
      </w:r>
    </w:p>
    <w:p w14:paraId="0B0D9167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  <w:i/>
        </w:rPr>
        <w:t>осуществлять самостоятельный поиск инфор</w:t>
      </w:r>
      <w:r w:rsidRPr="006724C7">
        <w:rPr>
          <w:b/>
        </w:rPr>
        <w:t>мации</w:t>
      </w:r>
      <w:r w:rsidRPr="006724C7"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символов, рисунков и структурных схем);</w:t>
      </w:r>
    </w:p>
    <w:p w14:paraId="228FC0AF" w14:textId="77777777" w:rsidR="006C0915" w:rsidRPr="006724C7" w:rsidRDefault="006C0915" w:rsidP="006C0915">
      <w:pPr>
        <w:numPr>
          <w:ilvl w:val="0"/>
          <w:numId w:val="30"/>
        </w:numPr>
        <w:tabs>
          <w:tab w:val="num" w:pos="284"/>
        </w:tabs>
        <w:ind w:left="284" w:hanging="284"/>
        <w:jc w:val="both"/>
      </w:pPr>
      <w:r w:rsidRPr="006724C7">
        <w:rPr>
          <w:b/>
        </w:rPr>
        <w:t xml:space="preserve">использовать приобретенные знания и умения в практической деятельности и повседневной жизни для: </w:t>
      </w:r>
      <w:r w:rsidRPr="006724C7">
        <w:t>обеспечения безопасности в процессе использования транспортных средств, электробытовых приборов, электронной техники, контроля за исправностью электропроводки, рационального применения простых механизмов.</w:t>
      </w:r>
    </w:p>
    <w:p w14:paraId="7FDFD01D" w14:textId="77777777" w:rsidR="006C0915" w:rsidRPr="006724C7" w:rsidRDefault="006C0915" w:rsidP="006C0915"/>
    <w:p w14:paraId="483FE0DF" w14:textId="77777777" w:rsidR="006C0915" w:rsidRPr="006724C7" w:rsidRDefault="006C0915" w:rsidP="006C0915"/>
    <w:p w14:paraId="55A29A0F" w14:textId="77777777" w:rsidR="006C0915" w:rsidRPr="006724C7" w:rsidRDefault="006C0915" w:rsidP="006C0915">
      <w:pPr>
        <w:pStyle w:val="Default"/>
        <w:jc w:val="center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Нормы и критерии оценивания</w:t>
      </w:r>
    </w:p>
    <w:p w14:paraId="59FD237D" w14:textId="77777777" w:rsidR="006C0915" w:rsidRPr="006724C7" w:rsidRDefault="006C0915" w:rsidP="006C0915">
      <w:pPr>
        <w:pStyle w:val="Default"/>
        <w:jc w:val="center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Оценивание устного ответа учащихся</w:t>
      </w:r>
    </w:p>
    <w:p w14:paraId="5F475DC8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«5» </w:t>
      </w:r>
      <w:r w:rsidRPr="006724C7">
        <w:rPr>
          <w:sz w:val="22"/>
          <w:szCs w:val="22"/>
        </w:rPr>
        <w:t xml:space="preserve">ставится в случае: </w:t>
      </w:r>
    </w:p>
    <w:p w14:paraId="4FE5A6A9" w14:textId="77777777" w:rsidR="006C0915" w:rsidRPr="006724C7" w:rsidRDefault="006C0915" w:rsidP="006C0915">
      <w:pPr>
        <w:pStyle w:val="Default"/>
        <w:numPr>
          <w:ilvl w:val="0"/>
          <w:numId w:val="36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Знания, понимания, глубины усвоения обучающимся всего объѐма программного материала. </w:t>
      </w:r>
    </w:p>
    <w:p w14:paraId="3837758A" w14:textId="77777777" w:rsidR="006C0915" w:rsidRPr="006724C7" w:rsidRDefault="006C0915" w:rsidP="006C0915">
      <w:pPr>
        <w:pStyle w:val="Default"/>
        <w:numPr>
          <w:ilvl w:val="0"/>
          <w:numId w:val="36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 </w:t>
      </w:r>
    </w:p>
    <w:p w14:paraId="42A5084C" w14:textId="77777777" w:rsidR="006C0915" w:rsidRPr="006724C7" w:rsidRDefault="006C0915" w:rsidP="006C0915">
      <w:pPr>
        <w:pStyle w:val="Default"/>
        <w:numPr>
          <w:ilvl w:val="0"/>
          <w:numId w:val="36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Отсутствие ошибок и недочѐтов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</w:p>
    <w:p w14:paraId="503C2B4B" w14:textId="77777777" w:rsidR="006C0915" w:rsidRPr="006724C7" w:rsidRDefault="006C0915" w:rsidP="006C0915">
      <w:pPr>
        <w:pStyle w:val="Default"/>
        <w:jc w:val="both"/>
        <w:rPr>
          <w:b/>
          <w:bCs/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«4»: </w:t>
      </w:r>
    </w:p>
    <w:p w14:paraId="2F55B45D" w14:textId="77777777" w:rsidR="006C0915" w:rsidRPr="006724C7" w:rsidRDefault="006C0915" w:rsidP="006C0915">
      <w:pPr>
        <w:pStyle w:val="Default"/>
        <w:numPr>
          <w:ilvl w:val="0"/>
          <w:numId w:val="37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Знание всего изученного программного материала. </w:t>
      </w:r>
    </w:p>
    <w:p w14:paraId="05F51EA4" w14:textId="77777777" w:rsidR="006C0915" w:rsidRPr="006724C7" w:rsidRDefault="006C0915" w:rsidP="006C0915">
      <w:pPr>
        <w:pStyle w:val="Default"/>
        <w:numPr>
          <w:ilvl w:val="0"/>
          <w:numId w:val="37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</w:p>
    <w:p w14:paraId="27A53EAA" w14:textId="77777777" w:rsidR="006C0915" w:rsidRPr="006724C7" w:rsidRDefault="006C0915" w:rsidP="006C0915">
      <w:pPr>
        <w:pStyle w:val="Default"/>
        <w:numPr>
          <w:ilvl w:val="0"/>
          <w:numId w:val="37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Незначительные (негрубые) ошибки и недочѐты при воспроизведении изученного материала, соблюдение основных правил культуры устной речи.</w:t>
      </w:r>
    </w:p>
    <w:p w14:paraId="0961C55F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lastRenderedPageBreak/>
        <w:t xml:space="preserve">Отметка «3» </w:t>
      </w:r>
      <w:r w:rsidRPr="006724C7">
        <w:rPr>
          <w:sz w:val="22"/>
          <w:szCs w:val="22"/>
        </w:rPr>
        <w:t xml:space="preserve">(уровень представлений, сочетающихся с элементами научных понятий): </w:t>
      </w:r>
    </w:p>
    <w:p w14:paraId="06DD772D" w14:textId="77777777" w:rsidR="006C0915" w:rsidRPr="006724C7" w:rsidRDefault="006C0915" w:rsidP="006C0915">
      <w:pPr>
        <w:pStyle w:val="Default"/>
        <w:numPr>
          <w:ilvl w:val="0"/>
          <w:numId w:val="38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</w:p>
    <w:p w14:paraId="7931AC85" w14:textId="77777777" w:rsidR="006C0915" w:rsidRPr="006724C7" w:rsidRDefault="006C0915" w:rsidP="006C0915">
      <w:pPr>
        <w:pStyle w:val="Default"/>
        <w:numPr>
          <w:ilvl w:val="0"/>
          <w:numId w:val="38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Умение работать на уровне воспроизведения, затруднения при ответах на видоизменённые вопросы. </w:t>
      </w:r>
    </w:p>
    <w:p w14:paraId="01B46CD8" w14:textId="77777777" w:rsidR="006C0915" w:rsidRPr="006724C7" w:rsidRDefault="006C0915" w:rsidP="006C0915">
      <w:pPr>
        <w:pStyle w:val="Default"/>
        <w:numPr>
          <w:ilvl w:val="0"/>
          <w:numId w:val="38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 </w:t>
      </w:r>
    </w:p>
    <w:p w14:paraId="01C05E22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Отметка «2»</w:t>
      </w:r>
      <w:r w:rsidRPr="006724C7">
        <w:rPr>
          <w:sz w:val="22"/>
          <w:szCs w:val="22"/>
        </w:rPr>
        <w:t xml:space="preserve">: </w:t>
      </w:r>
    </w:p>
    <w:p w14:paraId="4BE7F2A7" w14:textId="77777777" w:rsidR="006C0915" w:rsidRPr="006724C7" w:rsidRDefault="006C0915" w:rsidP="006C0915">
      <w:pPr>
        <w:pStyle w:val="Default"/>
        <w:numPr>
          <w:ilvl w:val="0"/>
          <w:numId w:val="39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Знание и усвоение материала на уровне ниже минимальных требований программы, отдельные представления об изученном материале. </w:t>
      </w:r>
    </w:p>
    <w:p w14:paraId="1C54D944" w14:textId="77777777" w:rsidR="006C0915" w:rsidRPr="006724C7" w:rsidRDefault="006C0915" w:rsidP="006C0915">
      <w:pPr>
        <w:pStyle w:val="Default"/>
        <w:numPr>
          <w:ilvl w:val="0"/>
          <w:numId w:val="39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Отсутствие умений работать на уровне воспроизведения, затруднения при ответах на стандартные вопросы. </w:t>
      </w:r>
    </w:p>
    <w:p w14:paraId="7E1FC769" w14:textId="77777777" w:rsidR="006C0915" w:rsidRPr="006724C7" w:rsidRDefault="006C0915" w:rsidP="006C0915">
      <w:pPr>
        <w:pStyle w:val="Default"/>
        <w:numPr>
          <w:ilvl w:val="0"/>
          <w:numId w:val="39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 </w:t>
      </w:r>
    </w:p>
    <w:p w14:paraId="243212D0" w14:textId="77777777" w:rsidR="006C0915" w:rsidRPr="006724C7" w:rsidRDefault="006C0915" w:rsidP="006C0915">
      <w:pPr>
        <w:pStyle w:val="Default"/>
        <w:jc w:val="center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Оценка выполнения практических (лабораторных) работ.</w:t>
      </w:r>
    </w:p>
    <w:p w14:paraId="30087F38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«5» </w:t>
      </w:r>
      <w:r w:rsidRPr="006724C7">
        <w:rPr>
          <w:sz w:val="22"/>
          <w:szCs w:val="22"/>
        </w:rPr>
        <w:t xml:space="preserve">ставится, если ученик: </w:t>
      </w:r>
    </w:p>
    <w:p w14:paraId="51055006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правильно определил цель опыта; </w:t>
      </w:r>
    </w:p>
    <w:p w14:paraId="53DBD75C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выполнил работу в полном объеме с соблюдением необходимой последовательности проведения опытов и измерений; </w:t>
      </w:r>
    </w:p>
    <w:p w14:paraId="33E1D4D1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</w:p>
    <w:p w14:paraId="79AE1B15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графики, вычисления и сделал выводы; </w:t>
      </w:r>
    </w:p>
    <w:p w14:paraId="2751E792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14:paraId="0C2D9818" w14:textId="77777777" w:rsidR="006C0915" w:rsidRPr="006724C7" w:rsidRDefault="006C0915" w:rsidP="006C0915">
      <w:pPr>
        <w:pStyle w:val="Default"/>
        <w:numPr>
          <w:ilvl w:val="0"/>
          <w:numId w:val="34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</w:p>
    <w:p w14:paraId="4C309235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«4» </w:t>
      </w:r>
      <w:r w:rsidRPr="006724C7">
        <w:rPr>
          <w:sz w:val="22"/>
          <w:szCs w:val="22"/>
        </w:rPr>
        <w:t xml:space="preserve">ставится, если ученик выполнил требования к оценке «5», но: </w:t>
      </w:r>
    </w:p>
    <w:p w14:paraId="7E65CBA6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426" w:hanging="426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опыт проводил в условиях, не обеспечивающих достаточной точности </w:t>
      </w:r>
    </w:p>
    <w:p w14:paraId="22429BB0" w14:textId="77777777" w:rsidR="006C0915" w:rsidRPr="006724C7" w:rsidRDefault="006C0915" w:rsidP="006C0915">
      <w:pPr>
        <w:pStyle w:val="Default"/>
        <w:ind w:left="426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измерений; </w:t>
      </w:r>
    </w:p>
    <w:p w14:paraId="705B767E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было допущено два-три недочета; </w:t>
      </w:r>
    </w:p>
    <w:p w14:paraId="7FDDAB84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не более одной негрубой ошибки и одного недочета; </w:t>
      </w:r>
    </w:p>
    <w:p w14:paraId="7609EEF2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эксперимент проведен не полностью; </w:t>
      </w:r>
    </w:p>
    <w:p w14:paraId="7620ADD3" w14:textId="77777777" w:rsidR="006C0915" w:rsidRPr="006724C7" w:rsidRDefault="006C0915" w:rsidP="006C0915">
      <w:pPr>
        <w:pStyle w:val="Default"/>
        <w:numPr>
          <w:ilvl w:val="0"/>
          <w:numId w:val="35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в описании наблюдений из опыта допустил неточности, выводы сделал неполные. </w:t>
      </w:r>
    </w:p>
    <w:p w14:paraId="5EB977DA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«3» </w:t>
      </w:r>
      <w:r w:rsidRPr="006724C7">
        <w:rPr>
          <w:sz w:val="22"/>
          <w:szCs w:val="22"/>
        </w:rPr>
        <w:t xml:space="preserve">ставится, если ученик: </w:t>
      </w:r>
    </w:p>
    <w:p w14:paraId="0C37DE4F" w14:textId="77777777" w:rsidR="006C0915" w:rsidRPr="006724C7" w:rsidRDefault="006C0915" w:rsidP="006C0915">
      <w:pPr>
        <w:pStyle w:val="Default"/>
        <w:numPr>
          <w:ilvl w:val="0"/>
          <w:numId w:val="31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</w:p>
    <w:p w14:paraId="565836B1" w14:textId="77777777" w:rsidR="006C0915" w:rsidRPr="006724C7" w:rsidRDefault="006C0915" w:rsidP="006C0915">
      <w:pPr>
        <w:pStyle w:val="Default"/>
        <w:numPr>
          <w:ilvl w:val="0"/>
          <w:numId w:val="31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</w:p>
    <w:p w14:paraId="113714C5" w14:textId="77777777" w:rsidR="006C0915" w:rsidRPr="006724C7" w:rsidRDefault="006C0915" w:rsidP="006C0915">
      <w:pPr>
        <w:pStyle w:val="Default"/>
        <w:numPr>
          <w:ilvl w:val="0"/>
          <w:numId w:val="31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</w:p>
    <w:p w14:paraId="092495B2" w14:textId="77777777" w:rsidR="006C0915" w:rsidRPr="006724C7" w:rsidRDefault="006C0915" w:rsidP="006C0915">
      <w:pPr>
        <w:pStyle w:val="Default"/>
        <w:numPr>
          <w:ilvl w:val="0"/>
          <w:numId w:val="31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5B8F961E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«2» </w:t>
      </w:r>
      <w:r w:rsidRPr="006724C7">
        <w:rPr>
          <w:sz w:val="22"/>
          <w:szCs w:val="22"/>
        </w:rPr>
        <w:t xml:space="preserve">ставится, если ученик: </w:t>
      </w:r>
    </w:p>
    <w:p w14:paraId="2E7EEF8A" w14:textId="77777777" w:rsidR="006C0915" w:rsidRPr="006724C7" w:rsidRDefault="006C0915" w:rsidP="006C0915">
      <w:pPr>
        <w:pStyle w:val="Defaul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</w:p>
    <w:p w14:paraId="56B85786" w14:textId="77777777" w:rsidR="006C0915" w:rsidRPr="006724C7" w:rsidRDefault="006C0915" w:rsidP="006C0915">
      <w:pPr>
        <w:pStyle w:val="Defaul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или опыты, измерения, вычисления, наблюдения производились неправильно;</w:t>
      </w:r>
    </w:p>
    <w:p w14:paraId="79029A13" w14:textId="77777777" w:rsidR="006C0915" w:rsidRPr="006724C7" w:rsidRDefault="006C0915" w:rsidP="006C0915">
      <w:pPr>
        <w:pStyle w:val="Defaul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. или в ходе работы и в отчете обнаружились в совокупности все недостатки, отмеченные в требованиях к оценке «3»; </w:t>
      </w:r>
    </w:p>
    <w:p w14:paraId="73DDC868" w14:textId="77777777" w:rsidR="006C0915" w:rsidRPr="006724C7" w:rsidRDefault="006C0915" w:rsidP="006C0915">
      <w:pPr>
        <w:pStyle w:val="Default"/>
        <w:numPr>
          <w:ilvl w:val="0"/>
          <w:numId w:val="32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1E5E2137" w14:textId="77777777" w:rsidR="006C0915" w:rsidRPr="006724C7" w:rsidRDefault="006C0915" w:rsidP="006C0915">
      <w:pPr>
        <w:pStyle w:val="Default"/>
        <w:jc w:val="center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>Оценка самостоятельных письменных и контрольных работ.</w:t>
      </w:r>
    </w:p>
    <w:p w14:paraId="1C2CEFF5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lastRenderedPageBreak/>
        <w:t xml:space="preserve">Отметка «5» </w:t>
      </w:r>
      <w:r w:rsidRPr="006724C7">
        <w:rPr>
          <w:sz w:val="22"/>
          <w:szCs w:val="22"/>
        </w:rPr>
        <w:t xml:space="preserve">ставится, если ученик: </w:t>
      </w:r>
    </w:p>
    <w:p w14:paraId="02FE4D98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1. выполнил работу без ошибок и недочетов; </w:t>
      </w:r>
    </w:p>
    <w:p w14:paraId="70F36D8C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2. допустил не более одного недочета. </w:t>
      </w:r>
    </w:p>
    <w:p w14:paraId="45BE8FF1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«4» </w:t>
      </w:r>
      <w:r w:rsidRPr="006724C7">
        <w:rPr>
          <w:sz w:val="22"/>
          <w:szCs w:val="22"/>
        </w:rPr>
        <w:t xml:space="preserve">ставится, если ученик выполнил работу полностью, но допустил в ней: </w:t>
      </w:r>
    </w:p>
    <w:p w14:paraId="3AA4F9AD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1. не более одной негрубой ошибки и одного недочета; </w:t>
      </w:r>
    </w:p>
    <w:p w14:paraId="660B359E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>2. или не более двух недочетов.</w:t>
      </w:r>
    </w:p>
    <w:p w14:paraId="5714CB15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«3» </w:t>
      </w:r>
      <w:r w:rsidRPr="006724C7">
        <w:rPr>
          <w:sz w:val="22"/>
          <w:szCs w:val="22"/>
        </w:rPr>
        <w:t xml:space="preserve">ставится, если ученик правильно выполнил не менее 2/3 работы или допустил: </w:t>
      </w:r>
    </w:p>
    <w:p w14:paraId="53BFD8EB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1. не более двух грубых ошибок; </w:t>
      </w:r>
    </w:p>
    <w:p w14:paraId="01F1859E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2. или не более одной грубой и одной негрубой ошибки и одного недочета; </w:t>
      </w:r>
    </w:p>
    <w:p w14:paraId="299FB480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3. или не более двух-трех негрубых ошибок; </w:t>
      </w:r>
    </w:p>
    <w:p w14:paraId="6EDC4B85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4. или одной негрубой ошибки и трех недочетов; </w:t>
      </w:r>
    </w:p>
    <w:p w14:paraId="144A26EE" w14:textId="77777777" w:rsidR="006C0915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5. или при отсутствии ошибок, но при наличии четырех-пяти недочетов. </w:t>
      </w:r>
    </w:p>
    <w:p w14:paraId="7BC42471" w14:textId="77777777" w:rsidR="006C0915" w:rsidRPr="006724C7" w:rsidRDefault="006C0915" w:rsidP="006C0915">
      <w:pPr>
        <w:pStyle w:val="Default"/>
        <w:jc w:val="both"/>
        <w:rPr>
          <w:sz w:val="22"/>
          <w:szCs w:val="22"/>
        </w:rPr>
      </w:pPr>
      <w:r w:rsidRPr="006724C7">
        <w:rPr>
          <w:b/>
          <w:bCs/>
          <w:sz w:val="22"/>
          <w:szCs w:val="22"/>
        </w:rPr>
        <w:t xml:space="preserve">Отметка «2» </w:t>
      </w:r>
      <w:r w:rsidRPr="006724C7">
        <w:rPr>
          <w:sz w:val="22"/>
          <w:szCs w:val="22"/>
        </w:rPr>
        <w:t xml:space="preserve">ставится, если ученик: </w:t>
      </w:r>
    </w:p>
    <w:p w14:paraId="2EB6F4CB" w14:textId="77777777" w:rsidR="006C0915" w:rsidRPr="006724C7" w:rsidRDefault="006C0915" w:rsidP="006C0915">
      <w:pPr>
        <w:pStyle w:val="Default"/>
        <w:numPr>
          <w:ilvl w:val="0"/>
          <w:numId w:val="33"/>
        </w:numPr>
        <w:ind w:left="284" w:right="-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допустил число ошибок и недочетов превосходящее норму, при которой может быть выставлена оценка «3»; </w:t>
      </w:r>
    </w:p>
    <w:p w14:paraId="3BD9DF65" w14:textId="77777777" w:rsidR="006C0915" w:rsidRPr="006724C7" w:rsidRDefault="006C0915" w:rsidP="006C0915">
      <w:pPr>
        <w:pStyle w:val="Default"/>
        <w:numPr>
          <w:ilvl w:val="0"/>
          <w:numId w:val="33"/>
        </w:numPr>
        <w:ind w:left="284" w:hanging="284"/>
        <w:jc w:val="both"/>
        <w:rPr>
          <w:sz w:val="22"/>
          <w:szCs w:val="22"/>
        </w:rPr>
      </w:pPr>
      <w:r w:rsidRPr="006724C7">
        <w:rPr>
          <w:sz w:val="22"/>
          <w:szCs w:val="22"/>
        </w:rPr>
        <w:t xml:space="preserve">или если правильно выполнил менее половины работы. </w:t>
      </w:r>
    </w:p>
    <w:p w14:paraId="305C02C1" w14:textId="77777777" w:rsidR="006C0915" w:rsidRPr="006724C7" w:rsidRDefault="006C0915" w:rsidP="006C0915"/>
    <w:p w14:paraId="54E27084" w14:textId="77777777" w:rsidR="006C0915" w:rsidRPr="006724C7" w:rsidRDefault="006C0915" w:rsidP="006C0915"/>
    <w:p w14:paraId="0E035FF5" w14:textId="77777777" w:rsidR="006C0915" w:rsidRPr="006724C7" w:rsidRDefault="006C0915" w:rsidP="006C0915"/>
    <w:p w14:paraId="3284F1FA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rPr>
          <w:b/>
          <w:bCs/>
          <w:color w:val="000000" w:themeColor="text1"/>
        </w:rPr>
        <w:t xml:space="preserve">V. Учебно-тематическое планирование предмета      </w:t>
      </w:r>
      <w:r w:rsidRPr="006724C7">
        <w:rPr>
          <w:b/>
          <w:bCs/>
          <w:color w:val="000000" w:themeColor="text1"/>
          <w:highlight w:val="yellow"/>
        </w:rPr>
        <w:t xml:space="preserve"> </w:t>
      </w:r>
    </w:p>
    <w:p w14:paraId="3143D199" w14:textId="77777777" w:rsidR="006C0915" w:rsidRPr="006724C7" w:rsidRDefault="006C0915" w:rsidP="006C0915">
      <w:pPr>
        <w:jc w:val="center"/>
        <w:rPr>
          <w:b/>
          <w:bCs/>
        </w:rPr>
      </w:pPr>
    </w:p>
    <w:p w14:paraId="11CCA2E4" w14:textId="77777777" w:rsidR="006C0915" w:rsidRPr="006724C7" w:rsidRDefault="006C0915" w:rsidP="006C0915">
      <w:pPr>
        <w:jc w:val="center"/>
      </w:pPr>
      <w:r w:rsidRPr="006724C7">
        <w:rPr>
          <w:b/>
          <w:bCs/>
        </w:rPr>
        <w:t xml:space="preserve">8 класс   </w:t>
      </w:r>
      <w:r w:rsidRPr="006724C7">
        <w:t>(2 часа в неделю, всего 68 ч.)</w:t>
      </w:r>
    </w:p>
    <w:p w14:paraId="7291C32A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rPr>
          <w:b/>
          <w:bCs/>
        </w:rPr>
        <w:t>Правила техники безопасности</w:t>
      </w:r>
      <w:r w:rsidRPr="006724C7">
        <w:rPr>
          <w:bCs/>
        </w:rPr>
        <w:t xml:space="preserve"> в кабинете физики – </w:t>
      </w:r>
      <w:r w:rsidRPr="006724C7">
        <w:rPr>
          <w:b/>
          <w:bCs/>
        </w:rPr>
        <w:t>1 ч.</w:t>
      </w:r>
    </w:p>
    <w:p w14:paraId="5CF92741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rPr>
          <w:b/>
          <w:bCs/>
        </w:rPr>
        <w:t>Введение - 9 ч.</w:t>
      </w:r>
    </w:p>
    <w:p w14:paraId="5D63D256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t>Что изучает физика. Некоторые физические термины. Наблюдения и опыты. Физические величины. Измерение физических величин. Точность и погрешность измерений.</w:t>
      </w:r>
      <w:r w:rsidRPr="006724C7">
        <w:tab/>
      </w:r>
    </w:p>
    <w:p w14:paraId="59891265" w14:textId="77777777" w:rsidR="006C0915" w:rsidRPr="006724C7" w:rsidRDefault="006C0915" w:rsidP="006C0915">
      <w:pPr>
        <w:ind w:firstLine="284"/>
        <w:jc w:val="both"/>
      </w:pPr>
      <w:r w:rsidRPr="006724C7">
        <w:rPr>
          <w:b/>
        </w:rPr>
        <w:t>Первоначальные сведения о  строении вещества – 6 ч.</w:t>
      </w:r>
      <w:r w:rsidRPr="006724C7">
        <w:t xml:space="preserve"> </w:t>
      </w:r>
    </w:p>
    <w:p w14:paraId="7A938EC5" w14:textId="77777777" w:rsidR="006C0915" w:rsidRPr="006724C7" w:rsidRDefault="006C0915" w:rsidP="006C0915">
      <w:pPr>
        <w:ind w:firstLine="284"/>
        <w:jc w:val="both"/>
      </w:pPr>
      <w:r w:rsidRPr="006724C7">
        <w:t xml:space="preserve">Строение вещества. Молекулы. Броуновское движение. Агрегатные состояния вещества. Различие в молекулярном строении твердых тел, жидкостей и газов. </w:t>
      </w:r>
    </w:p>
    <w:p w14:paraId="09D912DB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Взаимодействие тел – 28 ч.</w:t>
      </w:r>
    </w:p>
    <w:p w14:paraId="67B515A0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t>Механическое движение. Скорость. Инерция.  Взаимодействие тел. Плотность вещества. Явление тяготения. Сила тяжести. Сила упругости. Закон Гука.</w:t>
      </w:r>
    </w:p>
    <w:p w14:paraId="290B9290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Давление твердых тел, жидкостей и газов – 17 ч.</w:t>
      </w:r>
    </w:p>
    <w:p w14:paraId="3C026652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t>Давление. Единицы давления. Передача давления жидкостями и газами. Закон Паскаля. Вес воздуха. Атмосферное давление. Архимедова сила.</w:t>
      </w:r>
    </w:p>
    <w:p w14:paraId="431C209F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rPr>
          <w:b/>
        </w:rPr>
        <w:t>Работа и мощность. Энергия – 7 ч.</w:t>
      </w:r>
    </w:p>
    <w:p w14:paraId="291C3C85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t>Механическая работа. Мощность. Единицы мощности.</w:t>
      </w:r>
    </w:p>
    <w:p w14:paraId="3B4A7C1B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</w:p>
    <w:p w14:paraId="3387DDB8" w14:textId="77777777" w:rsidR="006C0915" w:rsidRPr="006724C7" w:rsidRDefault="006C0915" w:rsidP="006C0915">
      <w:pPr>
        <w:jc w:val="center"/>
      </w:pPr>
      <w:r w:rsidRPr="006724C7">
        <w:rPr>
          <w:b/>
          <w:bCs/>
        </w:rPr>
        <w:t xml:space="preserve">9 класс   </w:t>
      </w:r>
      <w:r w:rsidRPr="006724C7">
        <w:t>(2 часа в неделю, всего 68 ч.)</w:t>
      </w:r>
    </w:p>
    <w:p w14:paraId="7E51A160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rPr>
          <w:b/>
          <w:bCs/>
        </w:rPr>
        <w:t>Правила техники безопасности</w:t>
      </w:r>
      <w:r w:rsidRPr="006724C7">
        <w:rPr>
          <w:bCs/>
        </w:rPr>
        <w:t xml:space="preserve"> в кабинете физики – </w:t>
      </w:r>
      <w:r w:rsidRPr="006724C7">
        <w:rPr>
          <w:b/>
          <w:bCs/>
        </w:rPr>
        <w:t>1 ч.</w:t>
      </w:r>
    </w:p>
    <w:p w14:paraId="1CA8CF4C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rPr>
          <w:b/>
          <w:bCs/>
        </w:rPr>
        <w:t>Повторение пройденного в 8 классе -5 ч.</w:t>
      </w:r>
    </w:p>
    <w:p w14:paraId="13254DFC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Работа и мощность. Энергия – 12 ч.</w:t>
      </w:r>
    </w:p>
    <w:p w14:paraId="192D78F1" w14:textId="77777777" w:rsidR="006C0915" w:rsidRPr="006724C7" w:rsidRDefault="006C0915" w:rsidP="006C0915">
      <w:pPr>
        <w:ind w:firstLine="284"/>
        <w:jc w:val="both"/>
      </w:pPr>
      <w:r w:rsidRPr="006724C7">
        <w:t>Простые механизмы. Рычаг. Равновесие сил на рычаге. Коэффициент полезного действия механизма. Потенциальная и кинетическая энергия.</w:t>
      </w:r>
    </w:p>
    <w:p w14:paraId="00857877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rPr>
          <w:b/>
        </w:rPr>
        <w:t>Тепловые явления – (</w:t>
      </w:r>
      <w:r w:rsidRPr="006724C7">
        <w:rPr>
          <w:b/>
          <w:bCs/>
        </w:rPr>
        <w:t>Учебник  «Физика 8 класс») -37 ч.</w:t>
      </w:r>
    </w:p>
    <w:p w14:paraId="1B6B2894" w14:textId="77777777" w:rsidR="006C0915" w:rsidRPr="006724C7" w:rsidRDefault="006C0915" w:rsidP="006C0915">
      <w:pPr>
        <w:ind w:firstLine="284"/>
        <w:jc w:val="both"/>
      </w:pPr>
      <w:r w:rsidRPr="006724C7">
        <w:t>Тепловое движение. Внутренняя энергия. Теплопроводность. Закон сохранения и превраще</w:t>
      </w:r>
      <w:r w:rsidRPr="006724C7">
        <w:softHyphen/>
        <w:t xml:space="preserve">ния энергии в механических и тепловых процессах. Агрегатные состояния вещества. </w:t>
      </w:r>
    </w:p>
    <w:p w14:paraId="790063D8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Электрические явления – 13 ч.</w:t>
      </w:r>
    </w:p>
    <w:p w14:paraId="1F035603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t>Электризация тел. Электрическое поле. Строение атомов. Проводники, полупроводники и непроводники электричества.</w:t>
      </w:r>
    </w:p>
    <w:p w14:paraId="5E07689C" w14:textId="77777777" w:rsidR="006C0915" w:rsidRPr="006724C7" w:rsidRDefault="006C0915" w:rsidP="006C0915">
      <w:pPr>
        <w:jc w:val="center"/>
      </w:pPr>
      <w:r w:rsidRPr="006724C7">
        <w:rPr>
          <w:b/>
          <w:bCs/>
        </w:rPr>
        <w:t xml:space="preserve">10 класс   </w:t>
      </w:r>
      <w:r w:rsidRPr="006724C7">
        <w:t>(3 часа в неделю, всего 102 ч.)</w:t>
      </w:r>
    </w:p>
    <w:p w14:paraId="5D45195D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rPr>
          <w:b/>
          <w:bCs/>
        </w:rPr>
        <w:t>Правила техники безопасности</w:t>
      </w:r>
      <w:r w:rsidRPr="006724C7">
        <w:rPr>
          <w:bCs/>
        </w:rPr>
        <w:t xml:space="preserve"> в кабинете физики – </w:t>
      </w:r>
      <w:r w:rsidRPr="006724C7">
        <w:rPr>
          <w:b/>
          <w:bCs/>
        </w:rPr>
        <w:t>1 ч.</w:t>
      </w:r>
    </w:p>
    <w:p w14:paraId="3EEAE5D1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rPr>
          <w:b/>
          <w:bCs/>
        </w:rPr>
        <w:t>Повторение пройденного в 9 классе -6 ч.</w:t>
      </w:r>
    </w:p>
    <w:p w14:paraId="547F6561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Электрические явления – 45 ч.</w:t>
      </w:r>
    </w:p>
    <w:p w14:paraId="36612E01" w14:textId="77777777" w:rsidR="006C0915" w:rsidRPr="006724C7" w:rsidRDefault="006C0915" w:rsidP="006C0915">
      <w:pPr>
        <w:ind w:firstLine="284"/>
        <w:jc w:val="both"/>
        <w:rPr>
          <w:b/>
          <w:bCs/>
        </w:rPr>
      </w:pPr>
      <w:r w:rsidRPr="006724C7">
        <w:t xml:space="preserve">Электрический ток. Источники электрического тока. Электрический ток в металлах. Амперметр. Вольтметр. Закон Ома для участка цепи. Мощность  электрического  тока. </w:t>
      </w:r>
    </w:p>
    <w:p w14:paraId="492EA831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lastRenderedPageBreak/>
        <w:t>Электромагнитные явления – 9 ч.</w:t>
      </w:r>
    </w:p>
    <w:p w14:paraId="1DF732C0" w14:textId="77777777" w:rsidR="006C0915" w:rsidRPr="006724C7" w:rsidRDefault="006C0915" w:rsidP="006C0915">
      <w:pPr>
        <w:ind w:firstLine="284"/>
        <w:jc w:val="both"/>
      </w:pPr>
      <w:r w:rsidRPr="006724C7">
        <w:t>Магнитное   поле. Магнитное поле прямого тока. Магнитные   линии. Постоянные магниты. Магнит</w:t>
      </w:r>
      <w:r w:rsidRPr="006724C7">
        <w:softHyphen/>
        <w:t>ное поле постоянных магнитов.  Магнитное поле Земли.</w:t>
      </w:r>
    </w:p>
    <w:p w14:paraId="2F62A626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Световые явления – 15 ч.</w:t>
      </w:r>
    </w:p>
    <w:p w14:paraId="768CD4B2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t>Свет. Источники света. Распространение света. Плоское  зеркало. Линзы. Глаз и зрение.</w:t>
      </w:r>
    </w:p>
    <w:p w14:paraId="13C8A927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Законы взаимодействия и движения тел – (</w:t>
      </w:r>
      <w:r w:rsidRPr="006724C7">
        <w:rPr>
          <w:b/>
          <w:bCs/>
        </w:rPr>
        <w:t xml:space="preserve">Учебник  «Физика 9 класс») – 26 </w:t>
      </w:r>
      <w:r w:rsidRPr="006724C7">
        <w:rPr>
          <w:b/>
        </w:rPr>
        <w:t>ч.</w:t>
      </w:r>
    </w:p>
    <w:p w14:paraId="140DF3A5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t xml:space="preserve">Материальная точка. Система отсчета. Прямолинейное равноускоренное движение. Ускорение. Инерциальные системы отсчета. Законы Ньютона. </w:t>
      </w:r>
    </w:p>
    <w:p w14:paraId="7648B670" w14:textId="77777777" w:rsidR="006C0915" w:rsidRPr="006724C7" w:rsidRDefault="006C0915" w:rsidP="006C0915">
      <w:pPr>
        <w:ind w:firstLine="284"/>
        <w:rPr>
          <w:b/>
        </w:rPr>
      </w:pPr>
    </w:p>
    <w:p w14:paraId="5E8BDB0D" w14:textId="77777777" w:rsidR="006C0915" w:rsidRPr="006724C7" w:rsidRDefault="006C0915" w:rsidP="006C0915">
      <w:pPr>
        <w:ind w:firstLine="284"/>
        <w:jc w:val="center"/>
      </w:pPr>
      <w:r w:rsidRPr="006724C7">
        <w:rPr>
          <w:b/>
          <w:bCs/>
        </w:rPr>
        <w:t xml:space="preserve">11 класс   </w:t>
      </w:r>
      <w:r w:rsidRPr="006724C7">
        <w:t>(3 часа в неделю, всего 102 ч.)</w:t>
      </w:r>
    </w:p>
    <w:p w14:paraId="365F5F02" w14:textId="77777777" w:rsidR="006C0915" w:rsidRPr="006724C7" w:rsidRDefault="006C0915" w:rsidP="006C0915">
      <w:pPr>
        <w:ind w:firstLine="284"/>
        <w:jc w:val="both"/>
        <w:rPr>
          <w:bCs/>
        </w:rPr>
      </w:pPr>
      <w:r w:rsidRPr="006724C7">
        <w:rPr>
          <w:b/>
          <w:bCs/>
        </w:rPr>
        <w:t>Правила техники безопасности</w:t>
      </w:r>
      <w:r w:rsidRPr="006724C7">
        <w:rPr>
          <w:bCs/>
        </w:rPr>
        <w:t xml:space="preserve"> в кабинете физики – </w:t>
      </w:r>
      <w:r w:rsidRPr="006724C7">
        <w:rPr>
          <w:b/>
          <w:bCs/>
        </w:rPr>
        <w:t>1 ч.</w:t>
      </w:r>
    </w:p>
    <w:p w14:paraId="03CCAF0A" w14:textId="77777777" w:rsidR="006C0915" w:rsidRPr="006724C7" w:rsidRDefault="006C0915" w:rsidP="006C0915">
      <w:pPr>
        <w:ind w:firstLine="284"/>
        <w:rPr>
          <w:b/>
          <w:bCs/>
        </w:rPr>
      </w:pPr>
      <w:r w:rsidRPr="006724C7">
        <w:rPr>
          <w:b/>
          <w:bCs/>
        </w:rPr>
        <w:t>Повторение пройденного в 10 классе – 6 ч.</w:t>
      </w:r>
    </w:p>
    <w:p w14:paraId="5E63C7E8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Законы взаимодействия и движения тел – 13</w:t>
      </w:r>
      <w:r w:rsidRPr="006724C7">
        <w:rPr>
          <w:b/>
          <w:bCs/>
        </w:rPr>
        <w:t xml:space="preserve"> </w:t>
      </w:r>
      <w:r w:rsidRPr="006724C7">
        <w:rPr>
          <w:b/>
        </w:rPr>
        <w:t>ч.</w:t>
      </w:r>
    </w:p>
    <w:p w14:paraId="34F8EEBE" w14:textId="77777777" w:rsidR="006C0915" w:rsidRPr="006724C7" w:rsidRDefault="006C0915" w:rsidP="006C0915">
      <w:pPr>
        <w:ind w:firstLine="284"/>
        <w:jc w:val="both"/>
      </w:pPr>
      <w:r w:rsidRPr="006724C7">
        <w:t>Свободное падение тел. Ускорение свободного падения на Земле и других небесных телах. Прямолинейное и криволинейное движение. Импульс тела.  Закон сохранения импульса.</w:t>
      </w:r>
    </w:p>
    <w:p w14:paraId="4CEBB23C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Механические колебания и волны. Звук – 34 ч.</w:t>
      </w:r>
    </w:p>
    <w:p w14:paraId="09217F04" w14:textId="77777777" w:rsidR="006C0915" w:rsidRPr="006724C7" w:rsidRDefault="006C0915" w:rsidP="006C0915">
      <w:pPr>
        <w:ind w:firstLine="284"/>
        <w:jc w:val="both"/>
      </w:pPr>
      <w:r w:rsidRPr="006724C7">
        <w:t>Магнитное поле. Явление электромагнитной индукции. Направление индукционного тока. Правило Ленца. Явление самоиндукции. Преломление света.</w:t>
      </w:r>
    </w:p>
    <w:p w14:paraId="65128069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Строение атома и атомного ядра – 11 ч.</w:t>
      </w:r>
    </w:p>
    <w:p w14:paraId="11D532AF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t>Радиоактивность. Модели атомов. Деление ядер урана. Цепная реакция. Ядерный реактор. Преобразование внутренней энергии атомных ядер в электрическую энергию.</w:t>
      </w:r>
    </w:p>
    <w:p w14:paraId="3B0624B0" w14:textId="77777777" w:rsidR="006C0915" w:rsidRPr="006724C7" w:rsidRDefault="006C0915" w:rsidP="006C0915">
      <w:pPr>
        <w:ind w:firstLine="284"/>
        <w:jc w:val="both"/>
        <w:rPr>
          <w:b/>
        </w:rPr>
      </w:pPr>
      <w:r w:rsidRPr="006724C7">
        <w:rPr>
          <w:b/>
        </w:rPr>
        <w:t>Строение и эволюция Вселенной – 8 ч.</w:t>
      </w:r>
    </w:p>
    <w:p w14:paraId="75BA47DB" w14:textId="77777777" w:rsidR="006C0915" w:rsidRPr="006724C7" w:rsidRDefault="006C0915" w:rsidP="006C0915">
      <w:pPr>
        <w:ind w:firstLine="284"/>
        <w:jc w:val="both"/>
        <w:rPr>
          <w:b/>
          <w:bCs/>
          <w:color w:val="000000" w:themeColor="text1"/>
        </w:rPr>
      </w:pPr>
      <w:r w:rsidRPr="006724C7">
        <w:t>Состав, строение и происхождение Солнечной системы. Большие планеты Солнечной системы. Малые тела Солнечной системы. Строение и эволюция Вселенной.</w:t>
      </w:r>
    </w:p>
    <w:p w14:paraId="0663872F" w14:textId="77777777" w:rsidR="006C0915" w:rsidRPr="006724C7" w:rsidRDefault="006C0915" w:rsidP="006C0915">
      <w:pPr>
        <w:tabs>
          <w:tab w:val="left" w:pos="3669"/>
        </w:tabs>
        <w:ind w:firstLine="284"/>
        <w:jc w:val="both"/>
        <w:rPr>
          <w:b/>
        </w:rPr>
      </w:pPr>
      <w:r w:rsidRPr="006724C7">
        <w:rPr>
          <w:b/>
        </w:rPr>
        <w:t>ПОВТОРЕНИЕ: учебник «Физика 7 класс» - 10 ч.</w:t>
      </w:r>
    </w:p>
    <w:p w14:paraId="3345DBD5" w14:textId="77777777" w:rsidR="006C0915" w:rsidRPr="006724C7" w:rsidRDefault="006C0915" w:rsidP="006C0915">
      <w:pPr>
        <w:tabs>
          <w:tab w:val="left" w:pos="3669"/>
        </w:tabs>
        <w:ind w:firstLine="284"/>
        <w:jc w:val="both"/>
        <w:rPr>
          <w:b/>
        </w:rPr>
      </w:pPr>
      <w:r w:rsidRPr="006724C7">
        <w:rPr>
          <w:b/>
        </w:rPr>
        <w:t>ПОВТОРЕНИЕ: учебник «Физика 8 класс» - 13 ч.</w:t>
      </w:r>
    </w:p>
    <w:p w14:paraId="1A0F5857" w14:textId="77777777" w:rsidR="006C0915" w:rsidRPr="006724C7" w:rsidRDefault="006C0915" w:rsidP="006C0915">
      <w:pPr>
        <w:tabs>
          <w:tab w:val="left" w:pos="3669"/>
        </w:tabs>
        <w:ind w:firstLine="284"/>
        <w:jc w:val="both"/>
        <w:rPr>
          <w:b/>
        </w:rPr>
      </w:pPr>
      <w:r w:rsidRPr="006724C7">
        <w:rPr>
          <w:b/>
        </w:rPr>
        <w:t>ПОВТОРЕНИЕ: учебник «Физика 9 класс» - 6 ч.</w:t>
      </w:r>
    </w:p>
    <w:sectPr w:rsidR="006C0915" w:rsidRPr="006724C7" w:rsidSect="003329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56" w:right="850" w:bottom="626" w:left="851" w:header="708" w:footer="4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0AFA0" w14:textId="77777777" w:rsidR="00D02105" w:rsidRDefault="00D02105">
      <w:r>
        <w:separator/>
      </w:r>
    </w:p>
  </w:endnote>
  <w:endnote w:type="continuationSeparator" w:id="0">
    <w:p w14:paraId="14C6078F" w14:textId="77777777" w:rsidR="00D02105" w:rsidRDefault="00D0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22E54" w14:textId="77777777" w:rsidR="00C756F6" w:rsidRDefault="00C756F6" w:rsidP="009E4D6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9E8096F" w14:textId="77777777" w:rsidR="00C756F6" w:rsidRDefault="00C756F6" w:rsidP="00FB49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52F87" w14:textId="77777777" w:rsidR="00C756F6" w:rsidRDefault="00C756F6" w:rsidP="009E4D6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127A">
      <w:rPr>
        <w:rStyle w:val="a8"/>
        <w:noProof/>
      </w:rPr>
      <w:t>9</w:t>
    </w:r>
    <w:r>
      <w:rPr>
        <w:rStyle w:val="a8"/>
      </w:rPr>
      <w:fldChar w:fldCharType="end"/>
    </w:r>
  </w:p>
  <w:p w14:paraId="6D9D251B" w14:textId="77777777" w:rsidR="00C756F6" w:rsidRDefault="00C756F6" w:rsidP="00FB4988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F51571" w14:textId="77777777" w:rsidR="006C0915" w:rsidRDefault="006C091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FF7142" w14:textId="77777777" w:rsidR="00D02105" w:rsidRDefault="00D02105">
      <w:r>
        <w:separator/>
      </w:r>
    </w:p>
  </w:footnote>
  <w:footnote w:type="continuationSeparator" w:id="0">
    <w:p w14:paraId="51CBDCF0" w14:textId="77777777" w:rsidR="00D02105" w:rsidRDefault="00D02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F821C" w14:textId="77777777" w:rsidR="006C0915" w:rsidRDefault="006C091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B9A23" w14:textId="77777777" w:rsidR="006C0915" w:rsidRPr="007D7902" w:rsidRDefault="006C0915" w:rsidP="007D7902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B6971" w14:textId="77777777" w:rsidR="006C0915" w:rsidRDefault="006C091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alt="Описание: http://900igr.net/up/datas/93297/005.jpg" style="width:12pt;height:12pt;visibility:visible;mso-wrap-style:square" o:bullet="t">
        <v:imagedata r:id="rId1" o:title="005"/>
      </v:shape>
    </w:pict>
  </w:numPicBullet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8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8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8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u w:val="none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Wingdings 2"/>
        <w:u w:val="none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Wingdings 2"/>
        <w:u w:val="none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Wingdings 2"/>
        <w:u w:val="none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Wingdings 2"/>
        <w:u w:val="none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Wingdings 2"/>
        <w:u w:val="none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Wingdings 2"/>
        <w:u w:val="none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113547A"/>
    <w:multiLevelType w:val="hybridMultilevel"/>
    <w:tmpl w:val="F384B0C8"/>
    <w:lvl w:ilvl="0" w:tplc="E084A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94461"/>
    <w:multiLevelType w:val="multilevel"/>
    <w:tmpl w:val="F220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0A8073DF"/>
    <w:multiLevelType w:val="hybridMultilevel"/>
    <w:tmpl w:val="EEBA18CC"/>
    <w:lvl w:ilvl="0" w:tplc="7E4EE2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C00CD8"/>
    <w:multiLevelType w:val="hybridMultilevel"/>
    <w:tmpl w:val="0A640034"/>
    <w:lvl w:ilvl="0" w:tplc="95B26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9177F"/>
    <w:multiLevelType w:val="multilevel"/>
    <w:tmpl w:val="4B30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6F35CB"/>
    <w:multiLevelType w:val="hybridMultilevel"/>
    <w:tmpl w:val="D0A01084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C0BC1"/>
    <w:multiLevelType w:val="multilevel"/>
    <w:tmpl w:val="4D64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F92E15"/>
    <w:multiLevelType w:val="hybridMultilevel"/>
    <w:tmpl w:val="AA2CE760"/>
    <w:lvl w:ilvl="0" w:tplc="BF8CDA6A">
      <w:start w:val="1"/>
      <w:numFmt w:val="decimal"/>
      <w:lvlText w:val="%1)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8" w15:restartNumberingAfterBreak="0">
    <w:nsid w:val="2B0B7D17"/>
    <w:multiLevelType w:val="hybridMultilevel"/>
    <w:tmpl w:val="B9D47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739D9"/>
    <w:multiLevelType w:val="multilevel"/>
    <w:tmpl w:val="0490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A14114"/>
    <w:multiLevelType w:val="hybridMultilevel"/>
    <w:tmpl w:val="C644DC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0555D0E"/>
    <w:multiLevelType w:val="hybridMultilevel"/>
    <w:tmpl w:val="6A42EB8C"/>
    <w:lvl w:ilvl="0" w:tplc="0F2C7E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A6A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89E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F2D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41C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8CE8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96A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0885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CDA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0EE4C09"/>
    <w:multiLevelType w:val="hybridMultilevel"/>
    <w:tmpl w:val="0EF8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606F70"/>
    <w:multiLevelType w:val="hybridMultilevel"/>
    <w:tmpl w:val="10AACB7A"/>
    <w:lvl w:ilvl="0" w:tplc="FFB8FE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F510D"/>
    <w:multiLevelType w:val="hybridMultilevel"/>
    <w:tmpl w:val="D0529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12D4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1787D"/>
    <w:multiLevelType w:val="multilevel"/>
    <w:tmpl w:val="3D84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D924EB"/>
    <w:multiLevelType w:val="hybridMultilevel"/>
    <w:tmpl w:val="51164DF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691279"/>
    <w:multiLevelType w:val="hybridMultilevel"/>
    <w:tmpl w:val="DCDA112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30" w15:restartNumberingAfterBreak="0">
    <w:nsid w:val="4D8C393D"/>
    <w:multiLevelType w:val="multilevel"/>
    <w:tmpl w:val="5608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9B2F72"/>
    <w:multiLevelType w:val="multilevel"/>
    <w:tmpl w:val="AF3E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A87E97"/>
    <w:multiLevelType w:val="multilevel"/>
    <w:tmpl w:val="52B08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1B06AE"/>
    <w:multiLevelType w:val="hybridMultilevel"/>
    <w:tmpl w:val="D87ED1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76C1DF4"/>
    <w:multiLevelType w:val="hybridMultilevel"/>
    <w:tmpl w:val="BC28FC44"/>
    <w:lvl w:ilvl="0" w:tplc="4DE48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7C7B1B"/>
    <w:multiLevelType w:val="hybridMultilevel"/>
    <w:tmpl w:val="EBE41228"/>
    <w:lvl w:ilvl="0" w:tplc="6C6A7FB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F1BC8"/>
    <w:multiLevelType w:val="multilevel"/>
    <w:tmpl w:val="16D4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A643BB"/>
    <w:multiLevelType w:val="hybridMultilevel"/>
    <w:tmpl w:val="5610F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1C4419"/>
    <w:multiLevelType w:val="hybridMultilevel"/>
    <w:tmpl w:val="2356F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C39DB"/>
    <w:multiLevelType w:val="hybridMultilevel"/>
    <w:tmpl w:val="CF849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23992"/>
    <w:multiLevelType w:val="hybridMultilevel"/>
    <w:tmpl w:val="5C98B010"/>
    <w:lvl w:ilvl="0" w:tplc="29E474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 w15:restartNumberingAfterBreak="0">
    <w:nsid w:val="658B4E77"/>
    <w:multiLevelType w:val="hybridMultilevel"/>
    <w:tmpl w:val="642E9E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772AEE"/>
    <w:multiLevelType w:val="hybridMultilevel"/>
    <w:tmpl w:val="9ECEB972"/>
    <w:lvl w:ilvl="0" w:tplc="FA4E0EA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090B91"/>
    <w:multiLevelType w:val="hybridMultilevel"/>
    <w:tmpl w:val="FCF615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4817CA"/>
    <w:multiLevelType w:val="hybridMultilevel"/>
    <w:tmpl w:val="AE7EBB76"/>
    <w:lvl w:ilvl="0" w:tplc="EDAEDEF0">
      <w:start w:val="1"/>
      <w:numFmt w:val="bullet"/>
      <w:lvlText w:val=""/>
      <w:lvlJc w:val="left"/>
      <w:pPr>
        <w:tabs>
          <w:tab w:val="num" w:pos="643"/>
        </w:tabs>
        <w:ind w:left="643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0"/>
  </w:num>
  <w:num w:numId="3">
    <w:abstractNumId w:val="28"/>
  </w:num>
  <w:num w:numId="4">
    <w:abstractNumId w:val="14"/>
  </w:num>
  <w:num w:numId="5">
    <w:abstractNumId w:val="44"/>
  </w:num>
  <w:num w:numId="6">
    <w:abstractNumId w:val="43"/>
  </w:num>
  <w:num w:numId="7">
    <w:abstractNumId w:val="37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2"/>
  </w:num>
  <w:num w:numId="17">
    <w:abstractNumId w:val="36"/>
  </w:num>
  <w:num w:numId="18">
    <w:abstractNumId w:val="13"/>
  </w:num>
  <w:num w:numId="19">
    <w:abstractNumId w:val="30"/>
  </w:num>
  <w:num w:numId="20">
    <w:abstractNumId w:val="9"/>
  </w:num>
  <w:num w:numId="21">
    <w:abstractNumId w:val="19"/>
  </w:num>
  <w:num w:numId="22">
    <w:abstractNumId w:val="32"/>
  </w:num>
  <w:num w:numId="23">
    <w:abstractNumId w:val="31"/>
  </w:num>
  <w:num w:numId="24">
    <w:abstractNumId w:val="42"/>
  </w:num>
  <w:num w:numId="25">
    <w:abstractNumId w:val="11"/>
  </w:num>
  <w:num w:numId="26">
    <w:abstractNumId w:val="21"/>
  </w:num>
  <w:num w:numId="27">
    <w:abstractNumId w:val="10"/>
  </w:num>
  <w:num w:numId="28">
    <w:abstractNumId w:val="29"/>
  </w:num>
  <w:num w:numId="29">
    <w:abstractNumId w:val="16"/>
  </w:num>
  <w:num w:numId="30">
    <w:abstractNumId w:val="27"/>
  </w:num>
  <w:num w:numId="31">
    <w:abstractNumId w:val="25"/>
  </w:num>
  <w:num w:numId="32">
    <w:abstractNumId w:val="38"/>
  </w:num>
  <w:num w:numId="33">
    <w:abstractNumId w:val="39"/>
  </w:num>
  <w:num w:numId="34">
    <w:abstractNumId w:val="23"/>
  </w:num>
  <w:num w:numId="35">
    <w:abstractNumId w:val="8"/>
  </w:num>
  <w:num w:numId="36">
    <w:abstractNumId w:val="35"/>
  </w:num>
  <w:num w:numId="37">
    <w:abstractNumId w:val="40"/>
  </w:num>
  <w:num w:numId="38">
    <w:abstractNumId w:val="18"/>
  </w:num>
  <w:num w:numId="39">
    <w:abstractNumId w:val="24"/>
  </w:num>
  <w:num w:numId="40">
    <w:abstractNumId w:val="34"/>
  </w:num>
  <w:num w:numId="41">
    <w:abstractNumId w:val="22"/>
  </w:num>
  <w:num w:numId="42">
    <w:abstractNumId w:val="17"/>
  </w:num>
  <w:num w:numId="43">
    <w:abstractNumId w:val="15"/>
  </w:num>
  <w:num w:numId="44">
    <w:abstractNumId w:val="26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765"/>
    <w:rsid w:val="00002C7F"/>
    <w:rsid w:val="0000696F"/>
    <w:rsid w:val="0001287E"/>
    <w:rsid w:val="000165B3"/>
    <w:rsid w:val="00022BCD"/>
    <w:rsid w:val="00023DDC"/>
    <w:rsid w:val="00030A2D"/>
    <w:rsid w:val="0004066F"/>
    <w:rsid w:val="00045077"/>
    <w:rsid w:val="00051BD1"/>
    <w:rsid w:val="00067D0B"/>
    <w:rsid w:val="00075217"/>
    <w:rsid w:val="00077C93"/>
    <w:rsid w:val="0008159C"/>
    <w:rsid w:val="000824DC"/>
    <w:rsid w:val="000A114A"/>
    <w:rsid w:val="000B01F9"/>
    <w:rsid w:val="000C6B3B"/>
    <w:rsid w:val="000D3587"/>
    <w:rsid w:val="000F164E"/>
    <w:rsid w:val="000F6C94"/>
    <w:rsid w:val="00126B3E"/>
    <w:rsid w:val="00126CF7"/>
    <w:rsid w:val="001348DD"/>
    <w:rsid w:val="0013544E"/>
    <w:rsid w:val="00140537"/>
    <w:rsid w:val="00141780"/>
    <w:rsid w:val="001438A5"/>
    <w:rsid w:val="001510DE"/>
    <w:rsid w:val="00152C7F"/>
    <w:rsid w:val="00155649"/>
    <w:rsid w:val="00164952"/>
    <w:rsid w:val="00174F50"/>
    <w:rsid w:val="001828C4"/>
    <w:rsid w:val="0018395E"/>
    <w:rsid w:val="001847A0"/>
    <w:rsid w:val="00197E16"/>
    <w:rsid w:val="001A3919"/>
    <w:rsid w:val="001B01A1"/>
    <w:rsid w:val="001B5040"/>
    <w:rsid w:val="001C242E"/>
    <w:rsid w:val="001C4342"/>
    <w:rsid w:val="001D0C86"/>
    <w:rsid w:val="001D6C8E"/>
    <w:rsid w:val="001D7572"/>
    <w:rsid w:val="001E1757"/>
    <w:rsid w:val="001E68D2"/>
    <w:rsid w:val="001F0508"/>
    <w:rsid w:val="001F364B"/>
    <w:rsid w:val="001F4FCD"/>
    <w:rsid w:val="001F7D3C"/>
    <w:rsid w:val="00201C58"/>
    <w:rsid w:val="00201CB2"/>
    <w:rsid w:val="00210E6F"/>
    <w:rsid w:val="00212269"/>
    <w:rsid w:val="00215222"/>
    <w:rsid w:val="002226FD"/>
    <w:rsid w:val="002240A3"/>
    <w:rsid w:val="002267E5"/>
    <w:rsid w:val="00226EB2"/>
    <w:rsid w:val="00230DE8"/>
    <w:rsid w:val="002438BF"/>
    <w:rsid w:val="00246297"/>
    <w:rsid w:val="00252F42"/>
    <w:rsid w:val="0025316D"/>
    <w:rsid w:val="002635A2"/>
    <w:rsid w:val="00276DA5"/>
    <w:rsid w:val="00277C7F"/>
    <w:rsid w:val="00284C19"/>
    <w:rsid w:val="00292C7A"/>
    <w:rsid w:val="002A0DC7"/>
    <w:rsid w:val="002B1B8A"/>
    <w:rsid w:val="002B591F"/>
    <w:rsid w:val="002B5921"/>
    <w:rsid w:val="002C2BAE"/>
    <w:rsid w:val="002C41A3"/>
    <w:rsid w:val="002D356D"/>
    <w:rsid w:val="002D3AAF"/>
    <w:rsid w:val="002F6C86"/>
    <w:rsid w:val="00302550"/>
    <w:rsid w:val="00306C45"/>
    <w:rsid w:val="00307224"/>
    <w:rsid w:val="00307DB1"/>
    <w:rsid w:val="003140AE"/>
    <w:rsid w:val="00324721"/>
    <w:rsid w:val="0032708B"/>
    <w:rsid w:val="003312CE"/>
    <w:rsid w:val="003329C1"/>
    <w:rsid w:val="00341B5A"/>
    <w:rsid w:val="00346231"/>
    <w:rsid w:val="003476CD"/>
    <w:rsid w:val="00347E2B"/>
    <w:rsid w:val="003566CE"/>
    <w:rsid w:val="00360A94"/>
    <w:rsid w:val="00360B00"/>
    <w:rsid w:val="00361A75"/>
    <w:rsid w:val="003631C8"/>
    <w:rsid w:val="00364C88"/>
    <w:rsid w:val="003650D9"/>
    <w:rsid w:val="00371506"/>
    <w:rsid w:val="00371BE2"/>
    <w:rsid w:val="00372354"/>
    <w:rsid w:val="00376338"/>
    <w:rsid w:val="00382920"/>
    <w:rsid w:val="00386AF9"/>
    <w:rsid w:val="00391A8B"/>
    <w:rsid w:val="003A3B96"/>
    <w:rsid w:val="003B2866"/>
    <w:rsid w:val="003C2FC1"/>
    <w:rsid w:val="003C36C4"/>
    <w:rsid w:val="003E014E"/>
    <w:rsid w:val="003F032A"/>
    <w:rsid w:val="00403050"/>
    <w:rsid w:val="00403E77"/>
    <w:rsid w:val="00410FD2"/>
    <w:rsid w:val="00420504"/>
    <w:rsid w:val="00424719"/>
    <w:rsid w:val="00432195"/>
    <w:rsid w:val="004344C6"/>
    <w:rsid w:val="00451865"/>
    <w:rsid w:val="004613DD"/>
    <w:rsid w:val="00481563"/>
    <w:rsid w:val="00486197"/>
    <w:rsid w:val="00490117"/>
    <w:rsid w:val="004A00AE"/>
    <w:rsid w:val="004A7A0A"/>
    <w:rsid w:val="004B2EA4"/>
    <w:rsid w:val="004D19E6"/>
    <w:rsid w:val="004E2B0E"/>
    <w:rsid w:val="004E38AF"/>
    <w:rsid w:val="004E656E"/>
    <w:rsid w:val="004F3E65"/>
    <w:rsid w:val="004F476B"/>
    <w:rsid w:val="004F7A2E"/>
    <w:rsid w:val="00524C8D"/>
    <w:rsid w:val="00524CF3"/>
    <w:rsid w:val="005250F5"/>
    <w:rsid w:val="005410D1"/>
    <w:rsid w:val="0054742C"/>
    <w:rsid w:val="00550B68"/>
    <w:rsid w:val="00560378"/>
    <w:rsid w:val="00571D08"/>
    <w:rsid w:val="00581FEC"/>
    <w:rsid w:val="00582DB2"/>
    <w:rsid w:val="00585B58"/>
    <w:rsid w:val="00585CBA"/>
    <w:rsid w:val="005869F2"/>
    <w:rsid w:val="00590285"/>
    <w:rsid w:val="005962FC"/>
    <w:rsid w:val="005A2F7E"/>
    <w:rsid w:val="005B296A"/>
    <w:rsid w:val="005C60FA"/>
    <w:rsid w:val="005C71C6"/>
    <w:rsid w:val="005D5BDB"/>
    <w:rsid w:val="005D65B1"/>
    <w:rsid w:val="005E0183"/>
    <w:rsid w:val="005E1D4B"/>
    <w:rsid w:val="005E71B5"/>
    <w:rsid w:val="005F4D51"/>
    <w:rsid w:val="005F56FC"/>
    <w:rsid w:val="005F70BD"/>
    <w:rsid w:val="006110A3"/>
    <w:rsid w:val="00616780"/>
    <w:rsid w:val="006167D4"/>
    <w:rsid w:val="0062443F"/>
    <w:rsid w:val="00625446"/>
    <w:rsid w:val="00637AD8"/>
    <w:rsid w:val="00637BC7"/>
    <w:rsid w:val="00654330"/>
    <w:rsid w:val="00660D1B"/>
    <w:rsid w:val="00673015"/>
    <w:rsid w:val="00673C20"/>
    <w:rsid w:val="006775DF"/>
    <w:rsid w:val="00683916"/>
    <w:rsid w:val="006850FE"/>
    <w:rsid w:val="00685966"/>
    <w:rsid w:val="00686280"/>
    <w:rsid w:val="00687678"/>
    <w:rsid w:val="006A61B0"/>
    <w:rsid w:val="006B0F1F"/>
    <w:rsid w:val="006B1B5E"/>
    <w:rsid w:val="006B55C9"/>
    <w:rsid w:val="006C0915"/>
    <w:rsid w:val="006C2465"/>
    <w:rsid w:val="006C66B8"/>
    <w:rsid w:val="006D7A25"/>
    <w:rsid w:val="006F20BE"/>
    <w:rsid w:val="006F359E"/>
    <w:rsid w:val="00705700"/>
    <w:rsid w:val="00707B58"/>
    <w:rsid w:val="00722B31"/>
    <w:rsid w:val="00722E67"/>
    <w:rsid w:val="00727433"/>
    <w:rsid w:val="0073373C"/>
    <w:rsid w:val="007370BE"/>
    <w:rsid w:val="0075444B"/>
    <w:rsid w:val="00771E02"/>
    <w:rsid w:val="007758EF"/>
    <w:rsid w:val="00787034"/>
    <w:rsid w:val="007A0252"/>
    <w:rsid w:val="007A1C00"/>
    <w:rsid w:val="007A4FB5"/>
    <w:rsid w:val="007B685E"/>
    <w:rsid w:val="007D4920"/>
    <w:rsid w:val="007D7902"/>
    <w:rsid w:val="007E1499"/>
    <w:rsid w:val="007E5BEB"/>
    <w:rsid w:val="007F56BA"/>
    <w:rsid w:val="00837383"/>
    <w:rsid w:val="008508FC"/>
    <w:rsid w:val="008572BE"/>
    <w:rsid w:val="00865511"/>
    <w:rsid w:val="00866A24"/>
    <w:rsid w:val="00870010"/>
    <w:rsid w:val="00884116"/>
    <w:rsid w:val="00884CDA"/>
    <w:rsid w:val="0088650C"/>
    <w:rsid w:val="008911B8"/>
    <w:rsid w:val="008968D4"/>
    <w:rsid w:val="00896BE9"/>
    <w:rsid w:val="008A0FF3"/>
    <w:rsid w:val="008A619D"/>
    <w:rsid w:val="008B0D62"/>
    <w:rsid w:val="008C083E"/>
    <w:rsid w:val="008D01A5"/>
    <w:rsid w:val="008E38C3"/>
    <w:rsid w:val="008E487A"/>
    <w:rsid w:val="00905DA1"/>
    <w:rsid w:val="00910919"/>
    <w:rsid w:val="00910F88"/>
    <w:rsid w:val="00922761"/>
    <w:rsid w:val="00924927"/>
    <w:rsid w:val="00932D97"/>
    <w:rsid w:val="00935F97"/>
    <w:rsid w:val="0095789F"/>
    <w:rsid w:val="00965241"/>
    <w:rsid w:val="009678A9"/>
    <w:rsid w:val="00970046"/>
    <w:rsid w:val="00975E99"/>
    <w:rsid w:val="009848B4"/>
    <w:rsid w:val="0098502D"/>
    <w:rsid w:val="009B6543"/>
    <w:rsid w:val="009D4BDD"/>
    <w:rsid w:val="009E4D60"/>
    <w:rsid w:val="009F1B51"/>
    <w:rsid w:val="009F1F1D"/>
    <w:rsid w:val="009F2A76"/>
    <w:rsid w:val="009F7114"/>
    <w:rsid w:val="00A07A37"/>
    <w:rsid w:val="00A12731"/>
    <w:rsid w:val="00A31516"/>
    <w:rsid w:val="00A331E6"/>
    <w:rsid w:val="00A5150B"/>
    <w:rsid w:val="00A65803"/>
    <w:rsid w:val="00A9017A"/>
    <w:rsid w:val="00AA26DA"/>
    <w:rsid w:val="00AA5420"/>
    <w:rsid w:val="00AB7986"/>
    <w:rsid w:val="00AC7DB4"/>
    <w:rsid w:val="00AD62AD"/>
    <w:rsid w:val="00AE103A"/>
    <w:rsid w:val="00AE1946"/>
    <w:rsid w:val="00AE6DF0"/>
    <w:rsid w:val="00AF23C4"/>
    <w:rsid w:val="00B00DE2"/>
    <w:rsid w:val="00B029D4"/>
    <w:rsid w:val="00B21168"/>
    <w:rsid w:val="00B23839"/>
    <w:rsid w:val="00B24095"/>
    <w:rsid w:val="00B3560D"/>
    <w:rsid w:val="00B4127A"/>
    <w:rsid w:val="00B532E6"/>
    <w:rsid w:val="00B55E2C"/>
    <w:rsid w:val="00B5727D"/>
    <w:rsid w:val="00B84E31"/>
    <w:rsid w:val="00B85EAE"/>
    <w:rsid w:val="00B9261C"/>
    <w:rsid w:val="00B95FD5"/>
    <w:rsid w:val="00B97904"/>
    <w:rsid w:val="00B97C72"/>
    <w:rsid w:val="00BA03BD"/>
    <w:rsid w:val="00BB2CED"/>
    <w:rsid w:val="00BB307A"/>
    <w:rsid w:val="00BB3490"/>
    <w:rsid w:val="00BB4673"/>
    <w:rsid w:val="00BB55C4"/>
    <w:rsid w:val="00BC02B0"/>
    <w:rsid w:val="00BC262D"/>
    <w:rsid w:val="00BC56E0"/>
    <w:rsid w:val="00BC6A0E"/>
    <w:rsid w:val="00BD137B"/>
    <w:rsid w:val="00BD1B22"/>
    <w:rsid w:val="00BD6108"/>
    <w:rsid w:val="00BE0F69"/>
    <w:rsid w:val="00BF2246"/>
    <w:rsid w:val="00BF57D7"/>
    <w:rsid w:val="00C03A16"/>
    <w:rsid w:val="00C05166"/>
    <w:rsid w:val="00C0691C"/>
    <w:rsid w:val="00C0760E"/>
    <w:rsid w:val="00C14505"/>
    <w:rsid w:val="00C150B4"/>
    <w:rsid w:val="00C21084"/>
    <w:rsid w:val="00C24607"/>
    <w:rsid w:val="00C25162"/>
    <w:rsid w:val="00C36C60"/>
    <w:rsid w:val="00C37EB3"/>
    <w:rsid w:val="00C423B4"/>
    <w:rsid w:val="00C50BA3"/>
    <w:rsid w:val="00C53778"/>
    <w:rsid w:val="00C7007D"/>
    <w:rsid w:val="00C73DA6"/>
    <w:rsid w:val="00C74E5B"/>
    <w:rsid w:val="00C75361"/>
    <w:rsid w:val="00C756F6"/>
    <w:rsid w:val="00C828CB"/>
    <w:rsid w:val="00C8357F"/>
    <w:rsid w:val="00C85D6D"/>
    <w:rsid w:val="00C92A07"/>
    <w:rsid w:val="00CB1359"/>
    <w:rsid w:val="00CB248C"/>
    <w:rsid w:val="00CC1AFC"/>
    <w:rsid w:val="00CC3789"/>
    <w:rsid w:val="00CD36DF"/>
    <w:rsid w:val="00CE50DF"/>
    <w:rsid w:val="00CE6C01"/>
    <w:rsid w:val="00CE6D3E"/>
    <w:rsid w:val="00CF2960"/>
    <w:rsid w:val="00D02105"/>
    <w:rsid w:val="00D0499F"/>
    <w:rsid w:val="00D04C21"/>
    <w:rsid w:val="00D06F99"/>
    <w:rsid w:val="00D112F5"/>
    <w:rsid w:val="00D1176C"/>
    <w:rsid w:val="00D11D62"/>
    <w:rsid w:val="00D14330"/>
    <w:rsid w:val="00D249E8"/>
    <w:rsid w:val="00D2636F"/>
    <w:rsid w:val="00D32B2A"/>
    <w:rsid w:val="00D376D6"/>
    <w:rsid w:val="00D458F6"/>
    <w:rsid w:val="00D7528D"/>
    <w:rsid w:val="00D85C3C"/>
    <w:rsid w:val="00D9262C"/>
    <w:rsid w:val="00D94322"/>
    <w:rsid w:val="00D9607D"/>
    <w:rsid w:val="00D96EE6"/>
    <w:rsid w:val="00D970B7"/>
    <w:rsid w:val="00DC00D7"/>
    <w:rsid w:val="00DC1F3B"/>
    <w:rsid w:val="00DC5860"/>
    <w:rsid w:val="00DD32D1"/>
    <w:rsid w:val="00DE2550"/>
    <w:rsid w:val="00DE7CAF"/>
    <w:rsid w:val="00DF2F68"/>
    <w:rsid w:val="00DF4C9F"/>
    <w:rsid w:val="00DF6679"/>
    <w:rsid w:val="00DF7116"/>
    <w:rsid w:val="00E029E8"/>
    <w:rsid w:val="00E05FDA"/>
    <w:rsid w:val="00E060A9"/>
    <w:rsid w:val="00E1391D"/>
    <w:rsid w:val="00E15915"/>
    <w:rsid w:val="00E24378"/>
    <w:rsid w:val="00E366B2"/>
    <w:rsid w:val="00E55EB2"/>
    <w:rsid w:val="00E67F74"/>
    <w:rsid w:val="00E70A9F"/>
    <w:rsid w:val="00E71E2C"/>
    <w:rsid w:val="00E752C3"/>
    <w:rsid w:val="00E80276"/>
    <w:rsid w:val="00E86C41"/>
    <w:rsid w:val="00EA1E45"/>
    <w:rsid w:val="00EA2F19"/>
    <w:rsid w:val="00EB0765"/>
    <w:rsid w:val="00EC5F80"/>
    <w:rsid w:val="00EE4E75"/>
    <w:rsid w:val="00EF4E8B"/>
    <w:rsid w:val="00EF670A"/>
    <w:rsid w:val="00EF7017"/>
    <w:rsid w:val="00F1115F"/>
    <w:rsid w:val="00F12E07"/>
    <w:rsid w:val="00F15F5E"/>
    <w:rsid w:val="00F205FF"/>
    <w:rsid w:val="00F2380E"/>
    <w:rsid w:val="00F31812"/>
    <w:rsid w:val="00F3278D"/>
    <w:rsid w:val="00F35C5E"/>
    <w:rsid w:val="00F41F6D"/>
    <w:rsid w:val="00F442A2"/>
    <w:rsid w:val="00F4498F"/>
    <w:rsid w:val="00F5272C"/>
    <w:rsid w:val="00F63E23"/>
    <w:rsid w:val="00F66814"/>
    <w:rsid w:val="00F66B5A"/>
    <w:rsid w:val="00F7008D"/>
    <w:rsid w:val="00F73278"/>
    <w:rsid w:val="00F74F9C"/>
    <w:rsid w:val="00F7706A"/>
    <w:rsid w:val="00F901A1"/>
    <w:rsid w:val="00F91121"/>
    <w:rsid w:val="00F91894"/>
    <w:rsid w:val="00F9536C"/>
    <w:rsid w:val="00FA23C4"/>
    <w:rsid w:val="00FB2004"/>
    <w:rsid w:val="00FB2F23"/>
    <w:rsid w:val="00FB4988"/>
    <w:rsid w:val="00FB57E7"/>
    <w:rsid w:val="00FC2790"/>
    <w:rsid w:val="00FD736B"/>
    <w:rsid w:val="00FE0818"/>
    <w:rsid w:val="00FE2B18"/>
    <w:rsid w:val="00FE2F09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DE6FA"/>
  <w15:docId w15:val="{05F2BF56-CB49-4DFD-B6D0-4199926C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757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07D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007D"/>
    <w:pPr>
      <w:ind w:left="5040"/>
    </w:pPr>
  </w:style>
  <w:style w:type="paragraph" w:styleId="a5">
    <w:name w:val="Title"/>
    <w:basedOn w:val="a"/>
    <w:qFormat/>
    <w:rsid w:val="00C7007D"/>
    <w:pPr>
      <w:jc w:val="center"/>
    </w:pPr>
    <w:rPr>
      <w:b/>
      <w:bCs/>
    </w:rPr>
  </w:style>
  <w:style w:type="paragraph" w:customStyle="1" w:styleId="Style11">
    <w:name w:val="Style11"/>
    <w:basedOn w:val="a"/>
    <w:rsid w:val="00975E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21">
    <w:name w:val="Font Style21"/>
    <w:rsid w:val="00975E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307D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rsid w:val="00BD6108"/>
    <w:pPr>
      <w:widowControl w:val="0"/>
      <w:autoSpaceDE w:val="0"/>
      <w:autoSpaceDN w:val="0"/>
      <w:adjustRightInd w:val="0"/>
      <w:spacing w:line="749" w:lineRule="exact"/>
      <w:ind w:hanging="730"/>
    </w:pPr>
  </w:style>
  <w:style w:type="paragraph" w:customStyle="1" w:styleId="Style12">
    <w:name w:val="Style12"/>
    <w:basedOn w:val="a"/>
    <w:rsid w:val="00BD6108"/>
    <w:pPr>
      <w:widowControl w:val="0"/>
      <w:autoSpaceDE w:val="0"/>
      <w:autoSpaceDN w:val="0"/>
      <w:adjustRightInd w:val="0"/>
      <w:spacing w:line="271" w:lineRule="exact"/>
      <w:ind w:hanging="355"/>
      <w:jc w:val="both"/>
    </w:pPr>
  </w:style>
  <w:style w:type="paragraph" w:customStyle="1" w:styleId="Style1">
    <w:name w:val="Style1"/>
    <w:basedOn w:val="a"/>
    <w:rsid w:val="00E029E8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22">
    <w:name w:val="Font Style22"/>
    <w:rsid w:val="00E029E8"/>
    <w:rPr>
      <w:rFonts w:ascii="Times New Roman" w:hAnsi="Times New Roman" w:cs="Times New Roman"/>
      <w:i/>
      <w:iCs/>
      <w:sz w:val="22"/>
      <w:szCs w:val="22"/>
    </w:rPr>
  </w:style>
  <w:style w:type="table" w:styleId="a6">
    <w:name w:val="Table Grid"/>
    <w:basedOn w:val="a1"/>
    <w:rsid w:val="00B97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FB498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4988"/>
  </w:style>
  <w:style w:type="paragraph" w:customStyle="1" w:styleId="Standard">
    <w:name w:val="Standard"/>
    <w:rsid w:val="001510DE"/>
    <w:pPr>
      <w:widowControl w:val="0"/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510DE"/>
    <w:pPr>
      <w:suppressLineNumbers/>
    </w:pPr>
  </w:style>
  <w:style w:type="character" w:customStyle="1" w:styleId="StrongEmphasis">
    <w:name w:val="Strong Emphasis"/>
    <w:rsid w:val="001510DE"/>
    <w:rPr>
      <w:b/>
      <w:bCs/>
    </w:rPr>
  </w:style>
  <w:style w:type="paragraph" w:customStyle="1" w:styleId="Style3">
    <w:name w:val="Style3"/>
    <w:basedOn w:val="a"/>
    <w:rsid w:val="001510DE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rsid w:val="001510DE"/>
    <w:rPr>
      <w:rFonts w:ascii="Times New Roman" w:hAnsi="Times New Roman" w:cs="Times New Roman"/>
      <w:b/>
      <w:bCs/>
      <w:sz w:val="46"/>
      <w:szCs w:val="46"/>
    </w:rPr>
  </w:style>
  <w:style w:type="paragraph" w:styleId="a9">
    <w:name w:val="Normal (Web)"/>
    <w:basedOn w:val="a"/>
    <w:uiPriority w:val="99"/>
    <w:rsid w:val="001510DE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DE25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255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Standard"/>
    <w:rsid w:val="00DE2550"/>
    <w:pPr>
      <w:spacing w:after="120"/>
    </w:pPr>
  </w:style>
  <w:style w:type="character" w:customStyle="1" w:styleId="11">
    <w:name w:val="Основной шрифт абзаца1"/>
    <w:rsid w:val="008B0D62"/>
  </w:style>
  <w:style w:type="paragraph" w:styleId="ac">
    <w:name w:val="List Paragraph"/>
    <w:basedOn w:val="a"/>
    <w:uiPriority w:val="34"/>
    <w:qFormat/>
    <w:rsid w:val="008B0D62"/>
    <w:pPr>
      <w:ind w:left="720"/>
      <w:contextualSpacing/>
    </w:pPr>
  </w:style>
  <w:style w:type="paragraph" w:styleId="ad">
    <w:name w:val="header"/>
    <w:basedOn w:val="a"/>
    <w:link w:val="ae"/>
    <w:rsid w:val="009678A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678A9"/>
    <w:rPr>
      <w:sz w:val="24"/>
      <w:szCs w:val="24"/>
    </w:rPr>
  </w:style>
  <w:style w:type="paragraph" w:customStyle="1" w:styleId="Default">
    <w:name w:val="Default"/>
    <w:rsid w:val="00364C8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A61B0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C0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E2C56-CC52-4D9C-A530-7BA2A588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3961</Words>
  <Characters>22580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казик</Company>
  <LinksUpToDate>false</LinksUpToDate>
  <CharactersWithSpaces>26489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заур</dc:creator>
  <cp:lastModifiedBy>User</cp:lastModifiedBy>
  <cp:revision>9</cp:revision>
  <cp:lastPrinted>2020-10-15T10:05:00Z</cp:lastPrinted>
  <dcterms:created xsi:type="dcterms:W3CDTF">2020-10-15T10:10:00Z</dcterms:created>
  <dcterms:modified xsi:type="dcterms:W3CDTF">2022-10-18T09:32:00Z</dcterms:modified>
</cp:coreProperties>
</file>